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1C672" w14:textId="77777777" w:rsidR="007262D7" w:rsidRPr="00160D10" w:rsidRDefault="000544CC">
      <w:pPr>
        <w:spacing w:before="57"/>
        <w:ind w:left="3514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CURR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CU</w:t>
      </w:r>
      <w:r w:rsidRPr="00160D10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UM</w:t>
      </w:r>
      <w:r w:rsidRPr="00160D10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V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160D10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AE</w:t>
      </w:r>
    </w:p>
    <w:p w14:paraId="3986F921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621E14D" w14:textId="6BDC3D65" w:rsidR="007262D7" w:rsidRPr="00160D10" w:rsidRDefault="00160D10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Donte Savage</w:t>
      </w:r>
    </w:p>
    <w:p w14:paraId="5CCD0D07" w14:textId="77777777" w:rsidR="007262D7" w:rsidRPr="00160D10" w:rsidRDefault="000544CC" w:rsidP="00160D10">
      <w:pPr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</w:p>
    <w:p w14:paraId="4179BF60" w14:textId="77777777" w:rsidR="007262D7" w:rsidRPr="00160D10" w:rsidRDefault="000544CC" w:rsidP="00160D10">
      <w:pPr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340 Thompson Hom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4756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ss Av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nue</w:t>
      </w:r>
    </w:p>
    <w:p w14:paraId="76AFAD0C" w14:textId="77777777" w:rsidR="007262D7" w:rsidRPr="00160D10" w:rsidRDefault="000544CC" w:rsidP="00160D10">
      <w:pPr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oit,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48202</w:t>
      </w:r>
    </w:p>
    <w:p w14:paraId="4C8EAA22" w14:textId="07D8750A" w:rsidR="007262D7" w:rsidRPr="00160D10" w:rsidRDefault="000544CC" w:rsidP="00160D10">
      <w:pPr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313)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577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 xml:space="preserve">4422 –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il: </w:t>
      </w:r>
      <w:r w:rsidR="00160D10" w:rsidRPr="00160D10">
        <w:rPr>
          <w:rFonts w:asciiTheme="minorHAnsi" w:hAnsiTheme="minorHAnsi" w:cstheme="minorHAnsi"/>
          <w:spacing w:val="-1"/>
          <w:sz w:val="22"/>
          <w:szCs w:val="22"/>
        </w:rPr>
        <w:t>donte@gmail.com</w:t>
      </w:r>
    </w:p>
    <w:p w14:paraId="452E13C8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3EEC9C" w14:textId="755260B0" w:rsidR="007262D7" w:rsidRPr="00160D10" w:rsidRDefault="000544CC" w:rsidP="00160D10">
      <w:pPr>
        <w:ind w:left="1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z w:val="22"/>
          <w:szCs w:val="22"/>
        </w:rPr>
        <w:t>CURR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NT</w:t>
      </w:r>
      <w:r w:rsidRPr="00160D10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60D10">
        <w:rPr>
          <w:rFonts w:asciiTheme="minorHAnsi" w:hAnsiTheme="minorHAnsi" w:cstheme="minorHAnsi"/>
          <w:b/>
          <w:sz w:val="22"/>
          <w:szCs w:val="22"/>
        </w:rPr>
        <w:t>O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b/>
          <w:sz w:val="22"/>
          <w:szCs w:val="22"/>
        </w:rPr>
        <w:t>I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ION</w:t>
      </w:r>
    </w:p>
    <w:p w14:paraId="61776687" w14:textId="74542FE1" w:rsidR="007262D7" w:rsidRPr="00160D10" w:rsidRDefault="000544CC" w:rsidP="00160D10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Asso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ss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</w:p>
    <w:p w14:paraId="26A264FD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F51184" w14:textId="5CBDB2F6" w:rsidR="007262D7" w:rsidRPr="00160D10" w:rsidRDefault="000544CC" w:rsidP="00160D10">
      <w:pPr>
        <w:ind w:left="1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DUCA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ION</w:t>
      </w:r>
    </w:p>
    <w:p w14:paraId="06ADD7DD" w14:textId="77777777" w:rsidR="007262D7" w:rsidRPr="00160D10" w:rsidRDefault="000544CC">
      <w:pPr>
        <w:ind w:left="1560" w:right="1082" w:hanging="7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 xml:space="preserve">h.D.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160D10">
        <w:rPr>
          <w:rFonts w:asciiTheme="minorHAnsi" w:hAnsiTheme="minorHAnsi" w:cstheme="minorHAnsi"/>
          <w:sz w:val="22"/>
          <w:szCs w:val="22"/>
        </w:rPr>
        <w:t>om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joint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m in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iolo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160D10">
        <w:rPr>
          <w:rFonts w:asciiTheme="minorHAnsi" w:hAnsiTheme="minorHAnsi" w:cstheme="minorHAnsi"/>
          <w:sz w:val="22"/>
          <w:szCs w:val="22"/>
        </w:rPr>
        <w:t>90,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n.</w:t>
      </w:r>
    </w:p>
    <w:p w14:paraId="563EE3C5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5B4D608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 xml:space="preserve">A.M. in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iolo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M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1981,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n.</w:t>
      </w:r>
    </w:p>
    <w:p w14:paraId="4583C61A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B539B13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., Ap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il 1977,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k.</w:t>
      </w:r>
    </w:p>
    <w:p w14:paraId="01711A9F" w14:textId="77777777" w:rsidR="007262D7" w:rsidRPr="00160D10" w:rsidRDefault="000544CC">
      <w:pPr>
        <w:ind w:left="15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hool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6B16FCD5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BEE64A0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 xml:space="preserve">.A.,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1971, Antio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dis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iplin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jor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in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</w:p>
    <w:p w14:paraId="5F04493E" w14:textId="74877AAE" w:rsidR="007262D7" w:rsidRPr="00160D10" w:rsidRDefault="000544CC" w:rsidP="00160D10">
      <w:pPr>
        <w:ind w:left="15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iolo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427AB31A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51F5AE" w14:textId="0C7A53F5" w:rsidR="007262D7" w:rsidRPr="00160D10" w:rsidRDefault="000544CC" w:rsidP="00160D10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160D10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O</w:t>
      </w:r>
      <w:r w:rsidRPr="00160D10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ESS</w:t>
      </w:r>
      <w:r w:rsidRPr="00160D10">
        <w:rPr>
          <w:rFonts w:asciiTheme="minorHAnsi" w:hAnsiTheme="minorHAnsi" w:cstheme="minorHAnsi"/>
          <w:b/>
          <w:position w:val="-1"/>
          <w:sz w:val="22"/>
          <w:szCs w:val="22"/>
        </w:rPr>
        <w:t>IONAL</w:t>
      </w:r>
      <w:r w:rsidRPr="00160D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position w:val="-1"/>
          <w:sz w:val="22"/>
          <w:szCs w:val="22"/>
        </w:rPr>
        <w:t>IN</w:t>
      </w:r>
      <w:r w:rsidRPr="00160D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TE</w:t>
      </w:r>
      <w:r w:rsidRPr="00160D10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ESTS</w:t>
      </w:r>
    </w:p>
    <w:p w14:paraId="306D3C77" w14:textId="4BF3A376" w:rsidR="007262D7" w:rsidRPr="00160D10" w:rsidRDefault="000544CC" w:rsidP="00160D10">
      <w:pPr>
        <w:spacing w:before="29" w:line="26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position w:val="-1"/>
          <w:sz w:val="22"/>
          <w:szCs w:val="22"/>
          <w:u w:color="000000"/>
        </w:rPr>
        <w:t>s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earc</w:t>
      </w:r>
      <w:r w:rsidRPr="00160D10">
        <w:rPr>
          <w:rFonts w:asciiTheme="minorHAnsi" w:hAnsiTheme="minorHAnsi" w:cstheme="minorHAnsi"/>
          <w:position w:val="-1"/>
          <w:sz w:val="22"/>
          <w:szCs w:val="22"/>
          <w:u w:color="000000"/>
        </w:rPr>
        <w:t>h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:</w:t>
      </w:r>
    </w:p>
    <w:p w14:paraId="69B56FD4" w14:textId="77777777" w:rsidR="007262D7" w:rsidRPr="00160D10" w:rsidRDefault="000544CC">
      <w:pPr>
        <w:spacing w:before="29"/>
        <w:ind w:left="840" w:right="59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; int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k; 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n, 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luding dist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tion;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ns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iousn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ss 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is;</w:t>
      </w:r>
    </w:p>
    <w:p w14:paraId="605A6C68" w14:textId="5F835BAA" w:rsidR="007262D7" w:rsidRPr="00160D10" w:rsidRDefault="000544CC" w:rsidP="00160D10">
      <w:pPr>
        <w:ind w:left="840" w:right="225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h;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oup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tion;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minist 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histo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4D6079AD" w14:textId="77777777" w:rsidR="00160D10" w:rsidRPr="00160D10" w:rsidRDefault="00160D10" w:rsidP="00160D10">
      <w:pPr>
        <w:ind w:left="840" w:right="225"/>
        <w:rPr>
          <w:rFonts w:asciiTheme="minorHAnsi" w:hAnsiTheme="minorHAnsi" w:cstheme="minorHAnsi"/>
          <w:sz w:val="22"/>
          <w:szCs w:val="22"/>
        </w:rPr>
      </w:pPr>
    </w:p>
    <w:p w14:paraId="2B06B4EB" w14:textId="5CD2CE51" w:rsidR="007262D7" w:rsidRPr="00160D10" w:rsidRDefault="000544CC" w:rsidP="00160D10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eac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hi</w:t>
      </w:r>
      <w:r w:rsidRPr="00160D10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:</w:t>
      </w:r>
    </w:p>
    <w:p w14:paraId="3B575298" w14:textId="77777777" w:rsidR="007262D7" w:rsidRPr="00160D10" w:rsidRDefault="000544CC">
      <w:pPr>
        <w:ind w:left="840" w:right="264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acr</w:t>
      </w:r>
      <w:r w:rsidRPr="00160D10">
        <w:rPr>
          <w:rFonts w:asciiTheme="minorHAnsi" w:hAnsiTheme="minorHAnsi" w:cstheme="minorHAnsi"/>
          <w:sz w:val="22"/>
          <w:szCs w:val="22"/>
        </w:rPr>
        <w:t>o 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sp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lly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; s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histo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;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um 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; wom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160D10">
        <w:rPr>
          <w:rFonts w:asciiTheme="minorHAnsi" w:hAnsiTheme="minorHAnsi" w:cstheme="minorHAnsi"/>
          <w:sz w:val="22"/>
          <w:szCs w:val="22"/>
        </w:rPr>
        <w:t>s studi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s;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oup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ss; hum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tions.</w:t>
      </w:r>
    </w:p>
    <w:p w14:paraId="2008660A" w14:textId="77777777" w:rsidR="007262D7" w:rsidRPr="00160D10" w:rsidRDefault="000544CC">
      <w:pPr>
        <w:ind w:left="15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ht 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lu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SW</w:t>
      </w:r>
      <w:r w:rsidRPr="00160D10">
        <w:rPr>
          <w:rFonts w:asciiTheme="minorHAnsi" w:hAnsiTheme="minorHAnsi" w:cstheme="minorHAnsi"/>
          <w:sz w:val="22"/>
          <w:szCs w:val="22"/>
        </w:rPr>
        <w:t>, unl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ss not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oth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wis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e)</w:t>
      </w:r>
      <w:r w:rsidRPr="00160D10">
        <w:rPr>
          <w:rFonts w:asciiTheme="minorHAnsi" w:hAnsiTheme="minorHAnsi" w:cstheme="minorHAnsi"/>
          <w:sz w:val="22"/>
          <w:szCs w:val="22"/>
        </w:rPr>
        <w:t>:</w:t>
      </w:r>
    </w:p>
    <w:p w14:paraId="7D3F58C8" w14:textId="77777777" w:rsidR="007262D7" w:rsidRPr="00160D10" w:rsidRDefault="000544CC">
      <w:pPr>
        <w:ind w:left="228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ro Foundation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i/>
          <w:sz w:val="22"/>
          <w:szCs w:val="22"/>
        </w:rPr>
        <w:t>h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ory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and 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i/>
          <w:sz w:val="22"/>
          <w:szCs w:val="22"/>
        </w:rPr>
        <w:t>)</w:t>
      </w:r>
    </w:p>
    <w:p w14:paraId="023DF7FB" w14:textId="77777777" w:rsidR="007262D7" w:rsidRPr="00160D10" w:rsidRDefault="000544CC">
      <w:pPr>
        <w:ind w:left="2280"/>
        <w:rPr>
          <w:rFonts w:asciiTheme="minorHAnsi" w:hAnsiTheme="minorHAnsi" w:cstheme="minorHAnsi"/>
          <w:sz w:val="22"/>
          <w:szCs w:val="22"/>
        </w:rPr>
        <w:sectPr w:rsidR="007262D7" w:rsidRPr="00160D10">
          <w:pgSz w:w="12240" w:h="15840"/>
          <w:pgMar w:top="1380" w:right="1500" w:bottom="280" w:left="1320" w:header="720" w:footer="720" w:gutter="0"/>
          <w:cols w:space="720"/>
        </w:sectPr>
      </w:pPr>
      <w:r w:rsidRPr="00160D10">
        <w:rPr>
          <w:rFonts w:asciiTheme="minorHAnsi" w:hAnsiTheme="minorHAnsi" w:cstheme="minorHAnsi"/>
          <w:i/>
          <w:sz w:val="22"/>
          <w:szCs w:val="22"/>
        </w:rPr>
        <w:t>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ad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rships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Strat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gi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s: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Guiding Out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s, Organizations,</w:t>
      </w:r>
    </w:p>
    <w:p w14:paraId="1E5F0D76" w14:textId="77777777" w:rsidR="007262D7" w:rsidRPr="00160D10" w:rsidRDefault="000544CC">
      <w:pPr>
        <w:spacing w:before="72"/>
        <w:ind w:left="2280" w:right="1780" w:firstLine="7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lastRenderedPageBreak/>
        <w:t>I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nstitutions and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</w:t>
      </w:r>
      <w:r w:rsidRPr="00160D10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z w:val="22"/>
          <w:szCs w:val="22"/>
        </w:rPr>
        <w:t>iti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SU</w:t>
      </w:r>
      <w:r w:rsidRPr="00160D10">
        <w:rPr>
          <w:rFonts w:asciiTheme="minorHAnsi" w:hAnsiTheme="minorHAnsi" w:cstheme="minorHAnsi"/>
          <w:i/>
          <w:sz w:val="22"/>
          <w:szCs w:val="22"/>
        </w:rPr>
        <w:t>) Empo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rm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nt,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ial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i/>
          <w:sz w:val="22"/>
          <w:szCs w:val="22"/>
        </w:rPr>
        <w:t>sti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and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ial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hange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i/>
          <w:sz w:val="22"/>
          <w:szCs w:val="22"/>
        </w:rPr>
        <w:t>)</w:t>
      </w:r>
    </w:p>
    <w:p w14:paraId="3F9420F7" w14:textId="77777777" w:rsidR="007262D7" w:rsidRPr="00160D10" w:rsidRDefault="000544CC">
      <w:pPr>
        <w:ind w:left="2280" w:right="125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z w:val="22"/>
          <w:szCs w:val="22"/>
        </w:rPr>
        <w:t>ntrodu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tion to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ork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160D10">
        <w:rPr>
          <w:rFonts w:asciiTheme="minorHAnsi" w:hAnsiTheme="minorHAnsi" w:cstheme="minorHAnsi"/>
          <w:i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 and Prof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ssional Rol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z w:val="22"/>
          <w:szCs w:val="22"/>
        </w:rPr>
        <w:t>U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i/>
          <w:sz w:val="22"/>
          <w:szCs w:val="22"/>
        </w:rPr>
        <w:t>B</w:t>
      </w:r>
      <w:r w:rsidRPr="00160D10">
        <w:rPr>
          <w:rFonts w:asciiTheme="minorHAnsi" w:hAnsiTheme="minorHAnsi" w:cstheme="minorHAnsi"/>
          <w:i/>
          <w:spacing w:val="5"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 xml:space="preserve">W)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z w:val="22"/>
          <w:szCs w:val="22"/>
        </w:rPr>
        <w:t>ndig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nous Voi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>s in So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ork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z w:val="22"/>
          <w:szCs w:val="22"/>
        </w:rPr>
        <w:t>UH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z w:val="22"/>
          <w:szCs w:val="22"/>
        </w:rPr>
        <w:t>)</w:t>
      </w:r>
    </w:p>
    <w:p w14:paraId="30C17DF2" w14:textId="77777777" w:rsidR="007262D7" w:rsidRPr="00160D10" w:rsidRDefault="000544CC">
      <w:pPr>
        <w:ind w:left="2280" w:right="765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s and Organizations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z w:val="22"/>
          <w:szCs w:val="22"/>
        </w:rPr>
        <w:t>UH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z w:val="22"/>
          <w:szCs w:val="22"/>
        </w:rPr>
        <w:t>) History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of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lfare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z w:val="22"/>
          <w:szCs w:val="22"/>
        </w:rPr>
        <w:t>UH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M-</w:t>
      </w:r>
      <w:r w:rsidRPr="00160D10">
        <w:rPr>
          <w:rFonts w:asciiTheme="minorHAnsi" w:hAnsiTheme="minorHAnsi" w:cstheme="minorHAnsi"/>
          <w:i/>
          <w:sz w:val="22"/>
          <w:szCs w:val="22"/>
        </w:rPr>
        <w:t>B</w:t>
      </w:r>
      <w:r w:rsidRPr="00160D10">
        <w:rPr>
          <w:rFonts w:asciiTheme="minorHAnsi" w:hAnsiTheme="minorHAnsi" w:cstheme="minorHAnsi"/>
          <w:i/>
          <w:spacing w:val="5"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W)</w:t>
      </w:r>
    </w:p>
    <w:p w14:paraId="0A097B11" w14:textId="77777777" w:rsidR="007262D7" w:rsidRPr="00160D10" w:rsidRDefault="000544CC">
      <w:pPr>
        <w:ind w:left="2280" w:right="1257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Appli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d 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in </w:t>
      </w:r>
      <w:r w:rsidRPr="00160D10">
        <w:rPr>
          <w:rFonts w:asciiTheme="minorHAnsi" w:hAnsiTheme="minorHAnsi" w:cstheme="minorHAnsi"/>
          <w:i/>
          <w:sz w:val="22"/>
          <w:szCs w:val="22"/>
        </w:rPr>
        <w:t>Org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nizations and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</w:t>
      </w:r>
      <w:r w:rsidRPr="00160D10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 I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i/>
          <w:sz w:val="22"/>
          <w:szCs w:val="22"/>
        </w:rPr>
        <w:t>) Appli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d 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in Org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nizations and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</w:t>
      </w:r>
      <w:r w:rsidRPr="00160D10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(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i/>
          <w:sz w:val="22"/>
          <w:szCs w:val="22"/>
        </w:rPr>
        <w:t>)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thods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II</w:t>
      </w:r>
      <w:r w:rsidRPr="00160D10">
        <w:rPr>
          <w:rFonts w:asciiTheme="minorHAnsi" w:hAnsiTheme="minorHAnsi" w:cstheme="minorHAnsi"/>
          <w:i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ro 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>)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(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SU</w:t>
      </w:r>
      <w:r w:rsidRPr="00160D10">
        <w:rPr>
          <w:rFonts w:asciiTheme="minorHAnsi" w:hAnsiTheme="minorHAnsi" w:cstheme="minorHAnsi"/>
          <w:i/>
          <w:sz w:val="22"/>
          <w:szCs w:val="22"/>
        </w:rPr>
        <w:t>)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lfare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and the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Prof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ssion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z w:val="22"/>
          <w:szCs w:val="22"/>
        </w:rPr>
        <w:t>U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i/>
          <w:sz w:val="22"/>
          <w:szCs w:val="22"/>
        </w:rPr>
        <w:t>B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W)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Organizational and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z w:val="22"/>
          <w:szCs w:val="22"/>
        </w:rPr>
        <w:t>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hange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SU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-</w:t>
      </w:r>
      <w:r w:rsidRPr="00160D10">
        <w:rPr>
          <w:rFonts w:asciiTheme="minorHAnsi" w:hAnsiTheme="minorHAnsi" w:cstheme="minorHAnsi"/>
          <w:i/>
          <w:sz w:val="22"/>
          <w:szCs w:val="22"/>
        </w:rPr>
        <w:t>B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W)</w:t>
      </w:r>
    </w:p>
    <w:p w14:paraId="28C2FFF6" w14:textId="77777777" w:rsidR="007262D7" w:rsidRPr="00160D10" w:rsidRDefault="000544CC">
      <w:pPr>
        <w:ind w:left="2280" w:right="2891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n and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Organization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z w:val="22"/>
          <w:szCs w:val="22"/>
        </w:rPr>
        <w:t>U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)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z w:val="22"/>
          <w:szCs w:val="22"/>
        </w:rPr>
        <w:t>ulti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ultural,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z w:val="22"/>
          <w:szCs w:val="22"/>
        </w:rPr>
        <w:t>ultiling</w:t>
      </w:r>
      <w:r w:rsidRPr="00160D10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al Organizing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z w:val="22"/>
          <w:szCs w:val="22"/>
        </w:rPr>
        <w:t>U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) Planning for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y-</w:t>
      </w:r>
      <w:r w:rsidRPr="00160D10">
        <w:rPr>
          <w:rFonts w:asciiTheme="minorHAnsi" w:hAnsiTheme="minorHAnsi" w:cstheme="minorHAnsi"/>
          <w:i/>
          <w:sz w:val="22"/>
          <w:szCs w:val="22"/>
        </w:rPr>
        <w:t>Bas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are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UM</w:t>
      </w:r>
      <w:r w:rsidRPr="00160D10">
        <w:rPr>
          <w:rFonts w:asciiTheme="minorHAnsi" w:hAnsiTheme="minorHAnsi" w:cstheme="minorHAnsi"/>
          <w:i/>
          <w:sz w:val="22"/>
          <w:szCs w:val="22"/>
        </w:rPr>
        <w:t>)</w:t>
      </w:r>
    </w:p>
    <w:p w14:paraId="5BE25077" w14:textId="77777777" w:rsidR="007262D7" w:rsidRPr="00160D10" w:rsidRDefault="000544CC">
      <w:pPr>
        <w:ind w:left="2280" w:right="1679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Program D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sign,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z w:val="22"/>
          <w:szCs w:val="22"/>
        </w:rPr>
        <w:t>mpl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ntation and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z w:val="22"/>
          <w:szCs w:val="22"/>
        </w:rPr>
        <w:t>anag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UM</w:t>
      </w:r>
      <w:r w:rsidRPr="00160D10">
        <w:rPr>
          <w:rFonts w:asciiTheme="minorHAnsi" w:hAnsiTheme="minorHAnsi" w:cstheme="minorHAnsi"/>
          <w:i/>
          <w:sz w:val="22"/>
          <w:szCs w:val="22"/>
        </w:rPr>
        <w:t>)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 Planning at the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eve</w:t>
      </w:r>
      <w:r w:rsidRPr="00160D10">
        <w:rPr>
          <w:rFonts w:asciiTheme="minorHAnsi" w:hAnsiTheme="minorHAnsi" w:cstheme="minorHAnsi"/>
          <w:i/>
          <w:sz w:val="22"/>
          <w:szCs w:val="22"/>
        </w:rPr>
        <w:t>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z w:val="22"/>
          <w:szCs w:val="22"/>
        </w:rPr>
        <w:t>U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) Administration,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</w:t>
      </w:r>
      <w:r w:rsidRPr="00160D10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z w:val="22"/>
          <w:szCs w:val="22"/>
        </w:rPr>
        <w:t>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and Poli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z w:val="22"/>
          <w:szCs w:val="22"/>
        </w:rPr>
        <w:t>U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z w:val="22"/>
          <w:szCs w:val="22"/>
        </w:rPr>
        <w:t>) Group Pro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>ss in H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alth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Edu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ation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z w:val="22"/>
          <w:szCs w:val="22"/>
        </w:rPr>
        <w:t>U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M-</w:t>
      </w:r>
      <w:r w:rsidRPr="00160D10">
        <w:rPr>
          <w:rFonts w:asciiTheme="minorHAnsi" w:hAnsiTheme="minorHAnsi" w:cstheme="minorHAnsi"/>
          <w:i/>
          <w:sz w:val="22"/>
          <w:szCs w:val="22"/>
        </w:rPr>
        <w:t>Public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H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alth) Group Pro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>ss and G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z w:val="22"/>
          <w:szCs w:val="22"/>
        </w:rPr>
        <w:t>U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pacing w:val="4"/>
          <w:sz w:val="22"/>
          <w:szCs w:val="22"/>
        </w:rPr>
        <w:t>-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om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’</w:t>
      </w:r>
      <w:r w:rsidRPr="00160D10">
        <w:rPr>
          <w:rFonts w:asciiTheme="minorHAnsi" w:hAnsiTheme="minorHAnsi" w:cstheme="minorHAnsi"/>
          <w:i/>
          <w:sz w:val="22"/>
          <w:szCs w:val="22"/>
        </w:rPr>
        <w:t>s Studi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s)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n and the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z w:val="22"/>
          <w:szCs w:val="22"/>
        </w:rPr>
        <w:t>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-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’</w:t>
      </w:r>
      <w:r w:rsidRPr="00160D10">
        <w:rPr>
          <w:rFonts w:asciiTheme="minorHAnsi" w:hAnsiTheme="minorHAnsi" w:cstheme="minorHAnsi"/>
          <w:i/>
          <w:sz w:val="22"/>
          <w:szCs w:val="22"/>
        </w:rPr>
        <w:t>s Studi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s)</w:t>
      </w:r>
    </w:p>
    <w:p w14:paraId="1435C5BE" w14:textId="77777777" w:rsidR="007262D7" w:rsidRPr="00160D10" w:rsidRDefault="000544CC">
      <w:pPr>
        <w:ind w:left="228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 S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160D10">
        <w:rPr>
          <w:rFonts w:asciiTheme="minorHAnsi" w:hAnsiTheme="minorHAnsi" w:cstheme="minorHAnsi"/>
          <w:i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>s in the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hools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UM</w:t>
      </w:r>
      <w:r w:rsidRPr="00160D10">
        <w:rPr>
          <w:rFonts w:asciiTheme="minorHAnsi" w:hAnsiTheme="minorHAnsi" w:cstheme="minorHAnsi"/>
          <w:i/>
          <w:sz w:val="22"/>
          <w:szCs w:val="22"/>
        </w:rPr>
        <w:t>)</w:t>
      </w:r>
    </w:p>
    <w:p w14:paraId="6DEFBBB3" w14:textId="77777777" w:rsidR="007262D7" w:rsidRPr="00160D10" w:rsidRDefault="000544CC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Ad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v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an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d</w:t>
      </w:r>
      <w:r w:rsidRPr="00160D10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Me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 xml:space="preserve">thods of 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pacing w:val="3"/>
          <w:position w:val="-1"/>
          <w:sz w:val="22"/>
          <w:szCs w:val="22"/>
        </w:rPr>
        <w:t>t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rp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rsonal Pra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in t</w:t>
      </w:r>
      <w:r w:rsidRPr="00160D10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h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hools</w:t>
      </w:r>
      <w:r w:rsidRPr="00160D10">
        <w:rPr>
          <w:rFonts w:asciiTheme="minorHAnsi" w:hAnsiTheme="minorHAnsi" w:cstheme="minorHAnsi"/>
          <w:i/>
          <w:spacing w:val="3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U</w:t>
      </w:r>
      <w:r w:rsidRPr="00160D10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)</w:t>
      </w:r>
    </w:p>
    <w:p w14:paraId="2100AC47" w14:textId="77777777" w:rsidR="007262D7" w:rsidRPr="00160D10" w:rsidRDefault="007262D7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1DDE926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4629FA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C52721" w14:textId="77777777" w:rsidR="007262D7" w:rsidRPr="00160D10" w:rsidRDefault="000544CC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60D10">
        <w:rPr>
          <w:rFonts w:asciiTheme="minorHAnsi" w:hAnsiTheme="minorHAnsi" w:cstheme="minorHAnsi"/>
          <w:b/>
          <w:sz w:val="22"/>
          <w:szCs w:val="22"/>
        </w:rPr>
        <w:t>U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BL</w:t>
      </w:r>
      <w:r w:rsidRPr="00160D10">
        <w:rPr>
          <w:rFonts w:asciiTheme="minorHAnsi" w:hAnsiTheme="minorHAnsi" w:cstheme="minorHAnsi"/>
          <w:b/>
          <w:sz w:val="22"/>
          <w:szCs w:val="22"/>
        </w:rPr>
        <w:t>ICA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IONS</w:t>
      </w:r>
    </w:p>
    <w:p w14:paraId="3D7ABF28" w14:textId="77777777" w:rsidR="007262D7" w:rsidRPr="00160D10" w:rsidRDefault="007262D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90434C7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f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eed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Arti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l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  <w:u w:color="000000"/>
        </w:rPr>
        <w:t>s</w:t>
      </w:r>
      <w:r w:rsidRPr="00160D10">
        <w:rPr>
          <w:rFonts w:asciiTheme="minorHAnsi" w:hAnsiTheme="minorHAnsi" w:cstheme="minorHAnsi"/>
          <w:i/>
          <w:sz w:val="22"/>
          <w:szCs w:val="22"/>
        </w:rPr>
        <w:t>:</w:t>
      </w:r>
    </w:p>
    <w:p w14:paraId="21698891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8A8E715" w14:textId="77777777" w:rsidR="007262D7" w:rsidRPr="00160D10" w:rsidRDefault="000544CC">
      <w:pPr>
        <w:ind w:left="840" w:right="172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ollins, K.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.,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 H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z w:val="22"/>
          <w:szCs w:val="22"/>
        </w:rPr>
        <w:t>V., &amp;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 xml:space="preserve">i, M.M.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int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2008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at a</w:t>
      </w:r>
      <w:r w:rsidRPr="00160D10">
        <w:rPr>
          <w:rFonts w:asciiTheme="minorHAnsi" w:hAnsiTheme="minorHAnsi" w:cstheme="minorHAnsi"/>
          <w:sz w:val="22"/>
          <w:szCs w:val="22"/>
        </w:rPr>
        <w:t>bout wom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160D10">
        <w:rPr>
          <w:rFonts w:asciiTheme="minorHAnsi" w:hAnsiTheme="minorHAnsi" w:cstheme="minorHAnsi"/>
          <w:sz w:val="22"/>
          <w:szCs w:val="22"/>
        </w:rPr>
        <w:t>”</w:t>
      </w:r>
      <w:r w:rsidRPr="00160D10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Histo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l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sp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on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CSW</w:t>
      </w:r>
      <w:r w:rsidRPr="00160D10">
        <w:rPr>
          <w:rFonts w:asciiTheme="minorHAnsi" w:hAnsiTheme="minorHAnsi" w:cstheme="minorHAnsi"/>
          <w:sz w:val="22"/>
          <w:szCs w:val="22"/>
        </w:rPr>
        <w:t xml:space="preserve">E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il on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ole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tus of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 in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>ournal of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ial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z w:val="22"/>
          <w:szCs w:val="22"/>
        </w:rPr>
        <w:t>k Edu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ation, 44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63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84.</w:t>
      </w:r>
    </w:p>
    <w:p w14:paraId="32B60A9D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CC1F7CA" w14:textId="77777777" w:rsidR="007262D7" w:rsidRPr="00160D10" w:rsidRDefault="000544CC">
      <w:pPr>
        <w:ind w:left="840" w:right="1301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D.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2004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stud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po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olio in 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tion. 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Te</w:t>
      </w:r>
      <w:r w:rsidRPr="00160D10">
        <w:rPr>
          <w:rFonts w:asciiTheme="minorHAnsi" w:hAnsiTheme="minorHAnsi" w:cstheme="minorHAnsi"/>
          <w:i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hing in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2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4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1/2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87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103.</w:t>
      </w:r>
    </w:p>
    <w:p w14:paraId="084BB031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AB2F6EE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2002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it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z w:val="22"/>
          <w:szCs w:val="22"/>
        </w:rPr>
        <w:t>lls,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z w:val="22"/>
          <w:szCs w:val="22"/>
        </w:rPr>
        <w:t>lls, sho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z w:val="22"/>
          <w:szCs w:val="22"/>
        </w:rPr>
        <w:t>lls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z w:val="22"/>
          <w:szCs w:val="22"/>
        </w:rPr>
        <w:t>wind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z w:val="22"/>
          <w:szCs w:val="22"/>
        </w:rPr>
        <w:t xml:space="preserve">lls: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ns on</w:t>
      </w:r>
    </w:p>
    <w:p w14:paraId="1EB7EBF8" w14:textId="77777777" w:rsidR="007262D7" w:rsidRPr="00160D10" w:rsidRDefault="000544CC">
      <w:pPr>
        <w:ind w:left="840" w:right="68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ming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oups.  </w:t>
      </w:r>
      <w:r w:rsidRPr="00160D10">
        <w:rPr>
          <w:rFonts w:asciiTheme="minorHAnsi" w:hAnsiTheme="minorHAnsi" w:cstheme="minorHAnsi"/>
          <w:i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ork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ith Groups, 25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1/2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93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105.  Also publish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in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 Ku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A.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ko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Eds.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2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160D10">
        <w:rPr>
          <w:rFonts w:asciiTheme="minorHAnsi" w:hAnsiTheme="minorHAnsi" w:cstheme="minorHAnsi"/>
          <w:sz w:val="22"/>
          <w:szCs w:val="22"/>
        </w:rPr>
        <w:t xml:space="preserve">02, </w:t>
      </w:r>
      <w:r w:rsidRPr="00160D10">
        <w:rPr>
          <w:rFonts w:asciiTheme="minorHAnsi" w:hAnsiTheme="minorHAnsi" w:cstheme="minorHAnsi"/>
          <w:i/>
          <w:sz w:val="22"/>
          <w:szCs w:val="22"/>
        </w:rPr>
        <w:t>Stori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>l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brating group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z w:val="22"/>
          <w:szCs w:val="22"/>
        </w:rPr>
        <w:t>: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I</w:t>
      </w:r>
      <w:r w:rsidRPr="00160D10">
        <w:rPr>
          <w:rFonts w:asciiTheme="minorHAnsi" w:hAnsiTheme="minorHAnsi" w:cstheme="minorHAnsi"/>
          <w:i/>
          <w:sz w:val="22"/>
          <w:szCs w:val="22"/>
        </w:rPr>
        <w:t>t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’</w:t>
      </w:r>
      <w:r w:rsidRPr="00160D10">
        <w:rPr>
          <w:rFonts w:asciiTheme="minorHAnsi" w:hAnsiTheme="minorHAnsi" w:cstheme="minorHAnsi"/>
          <w:i/>
          <w:sz w:val="22"/>
          <w:szCs w:val="22"/>
        </w:rPr>
        <w:t>s not al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asy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to sit on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160D10">
        <w:rPr>
          <w:rFonts w:asciiTheme="minorHAnsi" w:hAnsiTheme="minorHAnsi" w:cstheme="minorHAnsi"/>
          <w:i/>
          <w:sz w:val="22"/>
          <w:szCs w:val="22"/>
        </w:rPr>
        <w:t>our mouth</w:t>
      </w:r>
      <w:r w:rsidRPr="00160D10">
        <w:rPr>
          <w:rFonts w:asciiTheme="minorHAnsi" w:hAnsiTheme="minorHAnsi" w:cstheme="minorHAnsi"/>
          <w:sz w:val="22"/>
          <w:szCs w:val="22"/>
        </w:rPr>
        <w:t>.  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 Y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NY: 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th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ss.</w:t>
      </w:r>
    </w:p>
    <w:p w14:paraId="10E444F7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036703B" w14:textId="77777777" w:rsidR="007262D7" w:rsidRPr="00160D10" w:rsidRDefault="000544CC">
      <w:pPr>
        <w:ind w:left="840" w:right="62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bbil,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.M.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m: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omoting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e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justi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z w:val="22"/>
          <w:szCs w:val="22"/>
        </w:rPr>
        <w:t>gh 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lo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i/>
          <w:sz w:val="22"/>
          <w:szCs w:val="22"/>
        </w:rPr>
        <w:t>So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ork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ith Groups, 24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20.</w:t>
      </w:r>
    </w:p>
    <w:p w14:paraId="637C3942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FAD912A" w14:textId="77777777" w:rsidR="007262D7" w:rsidRPr="00160D10" w:rsidRDefault="000544CC">
      <w:pPr>
        <w:spacing w:line="26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position w:val="-1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2001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“C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rea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ting a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little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mis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ef”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: A po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it of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Mild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eff</w:t>
      </w:r>
      <w:r w:rsidRPr="00160D10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4"/>
          <w:position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’s</w:t>
      </w:r>
    </w:p>
    <w:p w14:paraId="30A6B939" w14:textId="77777777" w:rsidR="007262D7" w:rsidRPr="00160D10" w:rsidRDefault="007262D7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071C85B2" w14:textId="77777777" w:rsidR="007262D7" w:rsidRPr="00160D10" w:rsidRDefault="000544CC">
      <w:pPr>
        <w:spacing w:before="33"/>
        <w:ind w:left="3026"/>
        <w:rPr>
          <w:rFonts w:asciiTheme="minorHAnsi" w:hAnsiTheme="minorHAnsi" w:cstheme="minorHAnsi"/>
          <w:sz w:val="22"/>
          <w:szCs w:val="22"/>
        </w:rPr>
        <w:sectPr w:rsidR="007262D7" w:rsidRPr="00160D10">
          <w:footerReference w:type="default" r:id="rId7"/>
          <w:pgSz w:w="12240" w:h="15840"/>
          <w:pgMar w:top="1360" w:right="1360" w:bottom="280" w:left="1320" w:header="0" w:footer="850" w:gutter="0"/>
          <w:cols w:space="720"/>
        </w:sectPr>
      </w:pP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160D10">
        <w:rPr>
          <w:rFonts w:asciiTheme="minorHAnsi" w:hAnsiTheme="minorHAnsi" w:cstheme="minorHAnsi"/>
          <w:i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Ro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160D10">
        <w:rPr>
          <w:rFonts w:asciiTheme="minorHAnsi" w:hAnsiTheme="minorHAnsi" w:cstheme="minorHAnsi"/>
          <w:i/>
          <w:sz w:val="22"/>
          <w:szCs w:val="22"/>
        </w:rPr>
        <w:t>t</w:t>
      </w:r>
      <w:r w:rsidRPr="00160D10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z w:val="22"/>
          <w:szCs w:val="22"/>
        </w:rPr>
        <w:t>lv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z</w:t>
      </w:r>
      <w:r w:rsidRPr="00160D10">
        <w:rPr>
          <w:rFonts w:asciiTheme="minorHAnsi" w:hAnsiTheme="minorHAnsi" w:cstheme="minorHAnsi"/>
          <w:i/>
          <w:sz w:val="22"/>
          <w:szCs w:val="22"/>
        </w:rPr>
        <w:t>,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Ph</w:t>
      </w:r>
      <w:r w:rsidRPr="00160D10">
        <w:rPr>
          <w:rFonts w:asciiTheme="minorHAnsi" w:hAnsiTheme="minorHAnsi" w:cstheme="minorHAnsi"/>
          <w:i/>
          <w:sz w:val="22"/>
          <w:szCs w:val="22"/>
        </w:rPr>
        <w:t>D,</w:t>
      </w:r>
      <w:r w:rsidRPr="00160D10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pacing w:val="4"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,</w:t>
      </w:r>
      <w:r w:rsidRPr="00160D10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–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2</w:t>
      </w:r>
    </w:p>
    <w:p w14:paraId="6C41A3CD" w14:textId="77777777" w:rsidR="007262D7" w:rsidRPr="00160D10" w:rsidRDefault="000544CC">
      <w:pPr>
        <w:spacing w:before="72"/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lastRenderedPageBreak/>
        <w:t>six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-f</w:t>
      </w:r>
      <w:r w:rsidRPr="00160D10">
        <w:rPr>
          <w:rFonts w:asciiTheme="minorHAnsi" w:hAnsiTheme="minorHAnsi" w:cstheme="minorHAnsi"/>
          <w:sz w:val="22"/>
          <w:szCs w:val="22"/>
        </w:rPr>
        <w:t>ive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tivist.  </w:t>
      </w:r>
      <w:r w:rsidRPr="00160D10">
        <w:rPr>
          <w:rFonts w:asciiTheme="minorHAnsi" w:hAnsiTheme="minorHAnsi" w:cstheme="minorHAnsi"/>
          <w:i/>
          <w:sz w:val="22"/>
          <w:szCs w:val="22"/>
        </w:rPr>
        <w:t>Affilia: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J</w:t>
      </w:r>
      <w:r w:rsidRPr="00160D10">
        <w:rPr>
          <w:rFonts w:asciiTheme="minorHAnsi" w:hAnsiTheme="minorHAnsi" w:cstheme="minorHAnsi"/>
          <w:i/>
          <w:sz w:val="22"/>
          <w:szCs w:val="22"/>
        </w:rPr>
        <w:t>ournal of</w:t>
      </w:r>
      <w:r w:rsidRPr="00160D10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n and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z w:val="22"/>
          <w:szCs w:val="22"/>
        </w:rPr>
        <w:t>,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16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360-</w:t>
      </w:r>
    </w:p>
    <w:p w14:paraId="2D35DAC5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380.</w:t>
      </w:r>
    </w:p>
    <w:p w14:paraId="0616959B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B760D36" w14:textId="77777777" w:rsidR="007262D7" w:rsidRPr="00160D10" w:rsidRDefault="000544CC">
      <w:pPr>
        <w:ind w:left="440" w:right="199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A.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is 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CS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: A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loping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160D10">
        <w:rPr>
          <w:rFonts w:asciiTheme="minorHAnsi" w:hAnsiTheme="minorHAnsi" w:cstheme="minorHAnsi"/>
          <w:sz w:val="22"/>
          <w:szCs w:val="22"/>
        </w:rPr>
        <w:t>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iousn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impli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hing in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, 21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1/2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1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160D10">
        <w:rPr>
          <w:rFonts w:asciiTheme="minorHAnsi" w:hAnsiTheme="minorHAnsi" w:cstheme="minorHAnsi"/>
          <w:sz w:val="22"/>
          <w:szCs w:val="22"/>
        </w:rPr>
        <w:t>5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220.</w:t>
      </w:r>
    </w:p>
    <w:p w14:paraId="6AE5A968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7A0DDFD" w14:textId="77777777" w:rsidR="007262D7" w:rsidRPr="00160D10" w:rsidRDefault="000544CC">
      <w:pPr>
        <w:ind w:left="440" w:right="681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é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hoosing to do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160D10">
        <w:rPr>
          <w:rFonts w:asciiTheme="minorHAnsi" w:hAnsiTheme="minorHAnsi" w:cstheme="minorHAnsi"/>
          <w:sz w:val="22"/>
          <w:szCs w:val="22"/>
        </w:rPr>
        <w:t xml:space="preserve">h: An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mple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>nd issu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60D10">
        <w:rPr>
          <w:rFonts w:asciiTheme="minorHAnsi" w:hAnsiTheme="minorHAnsi" w:cstheme="minorHAnsi"/>
          <w:sz w:val="22"/>
          <w:szCs w:val="22"/>
        </w:rPr>
        <w:t xml:space="preserve">it to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onsid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, 9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1)</w:t>
      </w:r>
      <w:r w:rsidRPr="00160D10">
        <w:rPr>
          <w:rFonts w:asciiTheme="minorHAnsi" w:hAnsiTheme="minorHAnsi" w:cstheme="minorHAnsi"/>
          <w:sz w:val="22"/>
          <w:szCs w:val="22"/>
        </w:rPr>
        <w:t>, 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20.</w:t>
      </w:r>
    </w:p>
    <w:p w14:paraId="4170F945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617950C" w14:textId="77777777" w:rsidR="007262D7" w:rsidRPr="00160D10" w:rsidRDefault="000544CC">
      <w:pPr>
        <w:ind w:left="440" w:right="17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., &amp;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2000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 stud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, 7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39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 xml:space="preserve">56.  Also </w:t>
      </w:r>
      <w:r w:rsidRPr="00160D10">
        <w:rPr>
          <w:rFonts w:asciiTheme="minorHAnsi" w:hAnsiTheme="minorHAnsi" w:cstheme="minorHAnsi"/>
          <w:sz w:val="22"/>
          <w:szCs w:val="22"/>
        </w:rPr>
        <w:t>publish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in D. 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 xml:space="preserve">dina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Ed.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2000,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z w:val="22"/>
          <w:szCs w:val="22"/>
        </w:rPr>
        <w:t>nno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160D10">
        <w:rPr>
          <w:rFonts w:asciiTheme="minorHAnsi" w:hAnsiTheme="minorHAnsi" w:cstheme="minorHAnsi"/>
          <w:i/>
          <w:sz w:val="22"/>
          <w:szCs w:val="22"/>
        </w:rPr>
        <w:t>ati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160D10">
        <w:rPr>
          <w:rFonts w:asciiTheme="minorHAnsi" w:hAnsiTheme="minorHAnsi" w:cstheme="minorHAnsi"/>
          <w:i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z w:val="22"/>
          <w:szCs w:val="22"/>
        </w:rPr>
        <w:t>pproa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h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 for t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hing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organization s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ills in the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lassroom</w:t>
      </w:r>
      <w:r w:rsidRPr="00160D10">
        <w:rPr>
          <w:rFonts w:asciiTheme="minorHAnsi" w:hAnsiTheme="minorHAnsi" w:cstheme="minorHAnsi"/>
          <w:sz w:val="22"/>
          <w:szCs w:val="22"/>
        </w:rPr>
        <w:t>.  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 Y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NY: 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th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ss.</w:t>
      </w:r>
    </w:p>
    <w:p w14:paraId="71BDC40C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81706A2" w14:textId="77777777" w:rsidR="007262D7" w:rsidRPr="00160D10" w:rsidRDefault="000544CC">
      <w:pPr>
        <w:ind w:left="440" w:right="102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A.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1998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tions: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z w:val="22"/>
          <w:szCs w:val="22"/>
        </w:rPr>
        <w:t>stud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nts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lling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us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bout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ffec</w:t>
      </w:r>
      <w:r w:rsidRPr="00160D10">
        <w:rPr>
          <w:rFonts w:asciiTheme="minorHAnsi" w:hAnsiTheme="minorHAnsi" w:cstheme="minorHAnsi"/>
          <w:sz w:val="22"/>
          <w:szCs w:val="22"/>
        </w:rPr>
        <w:t>tiv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ss? 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>ournal of</w:t>
      </w:r>
      <w:r w:rsidRPr="00160D10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z w:val="22"/>
          <w:szCs w:val="22"/>
        </w:rPr>
        <w:t>k Edu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ation, 34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229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160D10">
        <w:rPr>
          <w:rFonts w:asciiTheme="minorHAnsi" w:hAnsiTheme="minorHAnsi" w:cstheme="minorHAnsi"/>
          <w:sz w:val="22"/>
          <w:szCs w:val="22"/>
        </w:rPr>
        <w:t>36.</w:t>
      </w:r>
    </w:p>
    <w:p w14:paraId="46663B82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B05CF14" w14:textId="77777777" w:rsidR="007262D7" w:rsidRPr="00160D10" w:rsidRDefault="000544CC">
      <w:pPr>
        <w:ind w:left="440" w:right="91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.,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mon, H., &amp;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, E.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1996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: A 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i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4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1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5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501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508.  Also pu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lish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in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. Ew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Eds.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1997,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 poli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cy</w:t>
      </w:r>
      <w:r w:rsidRPr="00160D10">
        <w:rPr>
          <w:rFonts w:asciiTheme="minorHAnsi" w:hAnsiTheme="minorHAnsi" w:cstheme="minorHAnsi"/>
          <w:i/>
          <w:sz w:val="22"/>
          <w:szCs w:val="22"/>
        </w:rPr>
        <w:t>: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form, r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ar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h, and 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ilv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, MD: NA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ss. 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nsl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into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nish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ión de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omunid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 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l.  Una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mbio.”</w:t>
      </w:r>
      <w:r w:rsidRPr="00160D10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uad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rnos </w:t>
      </w:r>
      <w:r w:rsidRPr="00160D10">
        <w:rPr>
          <w:rFonts w:asciiTheme="minorHAnsi" w:hAnsiTheme="minorHAnsi" w:cstheme="minorHAnsi"/>
          <w:i/>
          <w:sz w:val="22"/>
          <w:szCs w:val="22"/>
        </w:rPr>
        <w:t>Andalu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>s de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B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star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sz w:val="22"/>
          <w:szCs w:val="22"/>
        </w:rPr>
        <w:t>, Año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II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, No. 4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160D10">
        <w:rPr>
          <w:rFonts w:asciiTheme="minorHAnsi" w:hAnsiTheme="minorHAnsi" w:cstheme="minorHAnsi"/>
          <w:sz w:val="22"/>
          <w:szCs w:val="22"/>
        </w:rPr>
        <w:t>999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08E61ED7" w14:textId="77777777" w:rsidR="007262D7" w:rsidRPr="00160D10" w:rsidRDefault="007262D7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F39D925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4C65BD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E7E2E5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f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eed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Bo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  <w:u w:color="000000"/>
        </w:rPr>
        <w:t>o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k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hapt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rs</w:t>
      </w:r>
      <w:r w:rsidRPr="00160D10">
        <w:rPr>
          <w:rFonts w:asciiTheme="minorHAnsi" w:hAnsiTheme="minorHAnsi" w:cstheme="minorHAnsi"/>
          <w:i/>
          <w:sz w:val="22"/>
          <w:szCs w:val="22"/>
        </w:rPr>
        <w:t>:</w:t>
      </w:r>
    </w:p>
    <w:p w14:paraId="04F83FDD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2B6BE80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A.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Using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</w:p>
    <w:p w14:paraId="77B71DB2" w14:textId="77777777" w:rsidR="007262D7" w:rsidRPr="00160D10" w:rsidRDefault="000544CC">
      <w:pPr>
        <w:ind w:left="440" w:right="86"/>
        <w:jc w:val="both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mpl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mpow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ople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with dis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biliti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n D.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. 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Eds.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>Sour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>bo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of r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habilitation and m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ntal </w:t>
      </w:r>
      <w:r w:rsidRPr="00160D10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alth 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pp. 27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3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 Y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 NY: Kluw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mic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ublish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s.</w:t>
      </w:r>
    </w:p>
    <w:p w14:paraId="46FB36C4" w14:textId="77777777" w:rsidR="007262D7" w:rsidRPr="00160D10" w:rsidRDefault="007262D7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E70D5D8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C894BD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FEE542" w14:textId="77777777" w:rsidR="007262D7" w:rsidRPr="00160D10" w:rsidRDefault="000544CC">
      <w:pPr>
        <w:spacing w:before="29" w:line="260" w:lineRule="exact"/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position w:val="-1"/>
          <w:sz w:val="22"/>
          <w:szCs w:val="22"/>
          <w:u w:color="000000"/>
        </w:rPr>
        <w:t>Oth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  <w:u w:color="000000"/>
        </w:rPr>
        <w:t>r Book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position w:val="-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  <w:u w:color="000000"/>
        </w:rPr>
        <w:t>hapt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  <w:u w:color="000000"/>
        </w:rPr>
        <w:t>rs:</w:t>
      </w:r>
    </w:p>
    <w:p w14:paraId="73AE0391" w14:textId="77777777" w:rsidR="007262D7" w:rsidRPr="00160D10" w:rsidRDefault="007262D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5CBD5C5" w14:textId="77777777" w:rsidR="007262D7" w:rsidRPr="00160D10" w:rsidRDefault="000544CC">
      <w:pPr>
        <w:spacing w:before="32" w:line="260" w:lineRule="exact"/>
        <w:ind w:left="440" w:right="61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2004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aff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ac</w:t>
      </w:r>
      <w:r w:rsidRPr="00160D10">
        <w:rPr>
          <w:rFonts w:asciiTheme="minorHAnsi" w:hAnsiTheme="minorHAnsi" w:cstheme="minorHAnsi"/>
          <w:sz w:val="22"/>
          <w:szCs w:val="22"/>
        </w:rPr>
        <w:t>tion outliv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its us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160D10">
        <w:rPr>
          <w:rFonts w:asciiTheme="minorHAnsi" w:hAnsiTheme="minorHAnsi" w:cstheme="minorHAnsi"/>
          <w:sz w:val="22"/>
          <w:szCs w:val="22"/>
        </w:rPr>
        <w:t>uln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ss? 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NO: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Ann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nt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160D10">
        <w:rPr>
          <w:rFonts w:asciiTheme="minorHAnsi" w:hAnsiTheme="minorHAnsi" w:cstheme="minorHAnsi"/>
          <w:sz w:val="22"/>
          <w:szCs w:val="22"/>
        </w:rPr>
        <w:t xml:space="preserve">om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aff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tion poli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crea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q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lity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bor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t: Y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s.” 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 K.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inst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bus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Ed.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i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z w:val="22"/>
          <w:szCs w:val="22"/>
        </w:rPr>
        <w:t>ing sid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s: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lashing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160D10">
        <w:rPr>
          <w:rFonts w:asciiTheme="minorHAnsi" w:hAnsiTheme="minorHAnsi" w:cstheme="minorHAnsi"/>
          <w:i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s on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ontro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160D10">
        <w:rPr>
          <w:rFonts w:asciiTheme="minorHAnsi" w:hAnsiTheme="minorHAnsi" w:cstheme="minorHAnsi"/>
          <w:i/>
          <w:sz w:val="22"/>
          <w:szCs w:val="22"/>
        </w:rPr>
        <w:t>rsial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 issu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13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Dubuqu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A: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w-</w:t>
      </w:r>
      <w:r w:rsidRPr="00160D10">
        <w:rPr>
          <w:rFonts w:asciiTheme="minorHAnsi" w:hAnsiTheme="minorHAnsi" w:cstheme="minorHAnsi"/>
          <w:sz w:val="22"/>
          <w:szCs w:val="22"/>
        </w:rPr>
        <w:t>Hill Dushkin.  A 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sion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lso publish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in H. 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. Mid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B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own.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Eds.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z w:val="22"/>
          <w:szCs w:val="22"/>
        </w:rPr>
        <w:t>ntro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160D10">
        <w:rPr>
          <w:rFonts w:asciiTheme="minorHAnsi" w:hAnsiTheme="minorHAnsi" w:cstheme="minorHAnsi"/>
          <w:i/>
          <w:sz w:val="22"/>
          <w:szCs w:val="22"/>
        </w:rPr>
        <w:t>rsial issu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 in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 poli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y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2003, 2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n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Ed.)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160D10">
        <w:rPr>
          <w:rFonts w:asciiTheme="minorHAnsi" w:hAnsiTheme="minorHAnsi" w:cstheme="minorHAnsi"/>
          <w:sz w:val="22"/>
          <w:szCs w:val="22"/>
        </w:rPr>
        <w:t>pp. 92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100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oston, MA: Al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on.</w:t>
      </w:r>
    </w:p>
    <w:p w14:paraId="27D4EFC3" w14:textId="77777777" w:rsidR="007262D7" w:rsidRPr="00160D10" w:rsidRDefault="007262D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2EFED5CC" w14:textId="77777777" w:rsidR="007262D7" w:rsidRPr="00160D10" w:rsidRDefault="000544CC">
      <w:pPr>
        <w:ind w:left="440" w:right="739"/>
        <w:rPr>
          <w:rFonts w:asciiTheme="minorHAnsi" w:hAnsiTheme="minorHAnsi" w:cstheme="minorHAnsi"/>
          <w:sz w:val="22"/>
          <w:szCs w:val="22"/>
        </w:rPr>
        <w:sectPr w:rsidR="007262D7" w:rsidRPr="00160D10">
          <w:footerReference w:type="default" r:id="rId8"/>
          <w:pgSz w:w="12240" w:h="15840"/>
          <w:pgMar w:top="1360" w:right="1440" w:bottom="280" w:left="1720" w:header="0" w:footer="1249" w:gutter="0"/>
          <w:pgNumType w:start="3"/>
          <w:cols w:space="720"/>
        </w:sect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2004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160D10">
        <w:rPr>
          <w:rFonts w:asciiTheme="minorHAnsi" w:hAnsiTheme="minorHAnsi" w:cstheme="minorHAnsi"/>
          <w:sz w:val="22"/>
          <w:szCs w:val="22"/>
        </w:rPr>
        <w:t>ndo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ra’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 xml:space="preserve">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 Guti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é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M.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unig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um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Eds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>Edu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i/>
          <w:sz w:val="22"/>
          <w:szCs w:val="22"/>
        </w:rPr>
        <w:t>ion for</w:t>
      </w:r>
    </w:p>
    <w:p w14:paraId="015CB14E" w14:textId="77777777" w:rsidR="007262D7" w:rsidRPr="00160D10" w:rsidRDefault="000544CC">
      <w:pPr>
        <w:spacing w:before="72"/>
        <w:ind w:left="440" w:right="966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lastRenderedPageBreak/>
        <w:t>multi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ultural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ial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ork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>: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I</w:t>
      </w:r>
      <w:r w:rsidRPr="00160D10">
        <w:rPr>
          <w:rFonts w:asciiTheme="minorHAnsi" w:hAnsiTheme="minorHAnsi" w:cstheme="minorHAnsi"/>
          <w:i/>
          <w:sz w:val="22"/>
          <w:szCs w:val="22"/>
        </w:rPr>
        <w:t>mpli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ations f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z w:val="22"/>
          <w:szCs w:val="22"/>
        </w:rPr>
        <w:t>r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ial and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i/>
          <w:sz w:val="22"/>
          <w:szCs w:val="22"/>
        </w:rPr>
        <w:t>onomic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i/>
          <w:sz w:val="22"/>
          <w:szCs w:val="22"/>
        </w:rPr>
        <w:t>sti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. Al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, VA: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CSW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ss.</w:t>
      </w:r>
    </w:p>
    <w:p w14:paraId="5C0AA7AB" w14:textId="77777777" w:rsidR="007262D7" w:rsidRPr="00160D10" w:rsidRDefault="007262D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1FCF3D04" w14:textId="77777777" w:rsidR="007262D7" w:rsidRPr="00160D10" w:rsidRDefault="000544CC">
      <w:pPr>
        <w:spacing w:line="260" w:lineRule="exact"/>
        <w:ind w:left="440" w:right="82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tion poli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sing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qu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bor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t? 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YE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!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 H. K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. Mid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B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own.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Eds.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ontro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160D10">
        <w:rPr>
          <w:rFonts w:asciiTheme="minorHAnsi" w:hAnsiTheme="minorHAnsi" w:cstheme="minorHAnsi"/>
          <w:i/>
          <w:sz w:val="22"/>
          <w:szCs w:val="22"/>
        </w:rPr>
        <w:t>rs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z w:val="22"/>
          <w:szCs w:val="22"/>
        </w:rPr>
        <w:t>al issu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 in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 poli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n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Ed.)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160D10">
        <w:rPr>
          <w:rFonts w:asciiTheme="minorHAnsi" w:hAnsiTheme="minorHAnsi" w:cstheme="minorHAnsi"/>
          <w:sz w:val="22"/>
          <w:szCs w:val="22"/>
        </w:rPr>
        <w:t>pp. 92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100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oston, MA: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 xml:space="preserve">on.  A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lso publish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in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i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z w:val="22"/>
          <w:szCs w:val="22"/>
        </w:rPr>
        <w:t>ing sid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s: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lashing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160D10">
        <w:rPr>
          <w:rFonts w:asciiTheme="minorHAnsi" w:hAnsiTheme="minorHAnsi" w:cstheme="minorHAnsi"/>
          <w:i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s on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ontro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160D10">
        <w:rPr>
          <w:rFonts w:asciiTheme="minorHAnsi" w:hAnsiTheme="minorHAnsi" w:cstheme="minorHAnsi"/>
          <w:i/>
          <w:sz w:val="22"/>
          <w:szCs w:val="22"/>
        </w:rPr>
        <w:t>rsial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 issu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 xml:space="preserve">K.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inst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bus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Ed.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2004, 13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z w:val="22"/>
          <w:szCs w:val="22"/>
        </w:rPr>
        <w:t>ubuqu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A: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Hill Dushkin.</w:t>
      </w:r>
    </w:p>
    <w:p w14:paraId="6C6484FD" w14:textId="77777777" w:rsidR="007262D7" w:rsidRPr="00160D10" w:rsidRDefault="007262D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674EC323" w14:textId="77777777" w:rsidR="007262D7" w:rsidRPr="00160D10" w:rsidRDefault="000544CC">
      <w:pPr>
        <w:ind w:left="440" w:right="267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2002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it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z w:val="22"/>
          <w:szCs w:val="22"/>
        </w:rPr>
        <w:t>ll,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z w:val="22"/>
          <w:szCs w:val="22"/>
        </w:rPr>
        <w:t>lls, sho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z w:val="22"/>
          <w:szCs w:val="22"/>
        </w:rPr>
        <w:t>lls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wind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z w:val="22"/>
          <w:szCs w:val="22"/>
        </w:rPr>
        <w:t xml:space="preserve">lls: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tio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s 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ming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 xml:space="preserve">ups.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 Ku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&amp; A.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ko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160D10">
        <w:rPr>
          <w:rFonts w:asciiTheme="minorHAnsi" w:hAnsiTheme="minorHAnsi" w:cstheme="minorHAnsi"/>
          <w:sz w:val="22"/>
          <w:szCs w:val="22"/>
        </w:rPr>
        <w:t>Eds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>Stori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>l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brating group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z w:val="22"/>
          <w:szCs w:val="22"/>
        </w:rPr>
        <w:t>: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I</w:t>
      </w:r>
      <w:r w:rsidRPr="00160D10">
        <w:rPr>
          <w:rFonts w:asciiTheme="minorHAnsi" w:hAnsiTheme="minorHAnsi" w:cstheme="minorHAnsi"/>
          <w:i/>
          <w:sz w:val="22"/>
          <w:szCs w:val="22"/>
        </w:rPr>
        <w:t>t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’</w:t>
      </w:r>
      <w:r w:rsidRPr="00160D10">
        <w:rPr>
          <w:rFonts w:asciiTheme="minorHAnsi" w:hAnsiTheme="minorHAnsi" w:cstheme="minorHAnsi"/>
          <w:i/>
          <w:sz w:val="22"/>
          <w:szCs w:val="22"/>
        </w:rPr>
        <w:t>s not al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asy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to sit on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 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outh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pp. 93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105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Yo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 NY: 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th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ss.  Also 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z w:val="22"/>
          <w:szCs w:val="22"/>
        </w:rPr>
        <w:t>blish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in </w:t>
      </w:r>
      <w:r w:rsidRPr="00160D10">
        <w:rPr>
          <w:rFonts w:asciiTheme="minorHAnsi" w:hAnsiTheme="minorHAnsi" w:cstheme="minorHAnsi"/>
          <w:i/>
          <w:sz w:val="22"/>
          <w:szCs w:val="22"/>
        </w:rPr>
        <w:t>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ork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ith Groups, 25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1/2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93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105.</w:t>
      </w:r>
    </w:p>
    <w:p w14:paraId="53A0FED7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25D51E0" w14:textId="77777777" w:rsidR="007262D7" w:rsidRPr="00160D10" w:rsidRDefault="000544CC">
      <w:pPr>
        <w:ind w:left="440" w:right="21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., &amp;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2000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 stud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n D.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dina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Ed.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z w:val="22"/>
          <w:szCs w:val="22"/>
        </w:rPr>
        <w:t>nno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160D10">
        <w:rPr>
          <w:rFonts w:asciiTheme="minorHAnsi" w:hAnsiTheme="minorHAnsi" w:cstheme="minorHAnsi"/>
          <w:i/>
          <w:sz w:val="22"/>
          <w:szCs w:val="22"/>
        </w:rPr>
        <w:t>ati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160D10">
        <w:rPr>
          <w:rFonts w:asciiTheme="minorHAnsi" w:hAnsiTheme="minorHAnsi" w:cstheme="minorHAnsi"/>
          <w:i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appro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h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 for t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hing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z w:val="22"/>
          <w:szCs w:val="22"/>
        </w:rPr>
        <w:t>ity organization s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z w:val="22"/>
          <w:szCs w:val="22"/>
        </w:rPr>
        <w:t>ills in</w:t>
      </w:r>
      <w:r w:rsidRPr="00160D10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the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i/>
          <w:sz w:val="22"/>
          <w:szCs w:val="22"/>
        </w:rPr>
        <w:t>lassroom</w:t>
      </w:r>
      <w:r w:rsidRPr="00160D10">
        <w:rPr>
          <w:rFonts w:asciiTheme="minorHAnsi" w:hAnsiTheme="minorHAnsi" w:cstheme="minorHAnsi"/>
          <w:sz w:val="22"/>
          <w:szCs w:val="22"/>
        </w:rPr>
        <w:t>.  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 Y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NY: 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th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 xml:space="preserve">ss.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Also publish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in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7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3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56.</w:t>
      </w:r>
    </w:p>
    <w:p w14:paraId="311ADB10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E52C2BC" w14:textId="77777777" w:rsidR="007262D7" w:rsidRPr="00160D10" w:rsidRDefault="000544CC">
      <w:pPr>
        <w:ind w:left="440" w:right="248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.,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mon, H., &amp;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, E.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1997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: A 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. Ew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Eds.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>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 poli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cy</w:t>
      </w:r>
      <w:r w:rsidRPr="00160D10">
        <w:rPr>
          <w:rFonts w:asciiTheme="minorHAnsi" w:hAnsiTheme="minorHAnsi" w:cstheme="minorHAnsi"/>
          <w:i/>
          <w:sz w:val="22"/>
          <w:szCs w:val="22"/>
        </w:rPr>
        <w:t>: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form, 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ar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h, and 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ilv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, MD: NA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 xml:space="preserve">ss.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publish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160D10">
        <w:rPr>
          <w:rFonts w:asciiTheme="minorHAnsi" w:hAnsiTheme="minorHAnsi" w:cstheme="minorHAnsi"/>
          <w:sz w:val="22"/>
          <w:szCs w:val="22"/>
        </w:rPr>
        <w:t xml:space="preserve">om </w:t>
      </w:r>
      <w:r w:rsidRPr="00160D10">
        <w:rPr>
          <w:rFonts w:asciiTheme="minorHAnsi" w:hAnsiTheme="minorHAnsi" w:cstheme="minorHAnsi"/>
          <w:i/>
          <w:sz w:val="22"/>
          <w:szCs w:val="22"/>
        </w:rPr>
        <w:t>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ial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41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5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501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508.</w:t>
      </w:r>
    </w:p>
    <w:p w14:paraId="7805A2E6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B475475" w14:textId="77777777" w:rsidR="007262D7" w:rsidRPr="00160D10" w:rsidRDefault="000544CC">
      <w:pPr>
        <w:ind w:left="440" w:right="408"/>
        <w:jc w:val="both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. E.,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A.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1977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fec</w:t>
      </w:r>
      <w:r w:rsidRPr="00160D10">
        <w:rPr>
          <w:rFonts w:asciiTheme="minorHAnsi" w:hAnsiTheme="minorHAnsi" w:cstheme="minorHAnsi"/>
          <w:sz w:val="22"/>
          <w:szCs w:val="22"/>
        </w:rPr>
        <w:t xml:space="preserve">t: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spond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ds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do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nts.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Eds.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i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s and t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i/>
          <w:sz w:val="22"/>
          <w:szCs w:val="22"/>
        </w:rPr>
        <w:t>hniqu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s of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z w:val="22"/>
          <w:szCs w:val="22"/>
        </w:rPr>
        <w:t>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pp. 377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390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: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 xml:space="preserve">.E.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k.</w:t>
      </w:r>
    </w:p>
    <w:p w14:paraId="4A7FCC91" w14:textId="77777777" w:rsidR="007262D7" w:rsidRPr="00160D10" w:rsidRDefault="007262D7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3D7BC21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591595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9DB591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En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cy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lop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dia Entr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y</w:t>
      </w:r>
      <w:r w:rsidRPr="00160D10">
        <w:rPr>
          <w:rFonts w:asciiTheme="minorHAnsi" w:hAnsiTheme="minorHAnsi" w:cstheme="minorHAnsi"/>
          <w:i/>
          <w:sz w:val="22"/>
          <w:szCs w:val="22"/>
        </w:rPr>
        <w:t>:</w:t>
      </w:r>
    </w:p>
    <w:p w14:paraId="374B5D9C" w14:textId="77777777" w:rsidR="007262D7" w:rsidRPr="00160D10" w:rsidRDefault="007262D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6152ECA8" w14:textId="77777777" w:rsidR="007262D7" w:rsidRPr="00160D10" w:rsidRDefault="000544CC">
      <w:pPr>
        <w:spacing w:line="260" w:lineRule="exact"/>
        <w:ind w:left="440" w:right="459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2008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tion: 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lism.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 T. Mi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hi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vis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Eds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i/>
          <w:sz w:val="22"/>
          <w:szCs w:val="22"/>
        </w:rPr>
        <w:t>he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e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lop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dia of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ial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ork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 Yo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Y: 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d 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ss.</w:t>
      </w:r>
    </w:p>
    <w:p w14:paraId="454DD1B5" w14:textId="77777777" w:rsidR="007262D7" w:rsidRPr="00160D10" w:rsidRDefault="007262D7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5572DD13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981751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C34A1B" w14:textId="77777777" w:rsidR="007262D7" w:rsidRPr="00160D10" w:rsidRDefault="000544CC">
      <w:pPr>
        <w:spacing w:before="29" w:line="260" w:lineRule="exact"/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pacing w:val="1"/>
          <w:position w:val="-1"/>
          <w:sz w:val="22"/>
          <w:szCs w:val="22"/>
          <w:u w:color="000000"/>
        </w:rPr>
        <w:t>T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  <w:u w:color="000000"/>
        </w:rPr>
        <w:t xml:space="preserve">ranslation of </w:t>
      </w:r>
      <w:r w:rsidRPr="00160D10">
        <w:rPr>
          <w:rFonts w:asciiTheme="minorHAnsi" w:hAnsiTheme="minorHAnsi" w:cstheme="minorHAnsi"/>
          <w:i/>
          <w:spacing w:val="-6"/>
          <w:position w:val="-1"/>
          <w:sz w:val="22"/>
          <w:szCs w:val="22"/>
          <w:u w:color="000000"/>
        </w:rPr>
        <w:t>W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  <w:u w:color="000000"/>
        </w:rPr>
        <w:t>ork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  <w:u w:color="000000"/>
        </w:rPr>
        <w:t>into</w:t>
      </w:r>
      <w:r w:rsidRPr="00160D10">
        <w:rPr>
          <w:rFonts w:asciiTheme="minorHAnsi" w:hAnsiTheme="minorHAnsi" w:cstheme="minorHAnsi"/>
          <w:i/>
          <w:spacing w:val="2"/>
          <w:position w:val="-1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  <w:u w:color="000000"/>
        </w:rPr>
        <w:t>Anoth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  <w:u w:color="000000"/>
        </w:rPr>
        <w:t xml:space="preserve">r </w:t>
      </w:r>
      <w:r w:rsidRPr="00160D10">
        <w:rPr>
          <w:rFonts w:asciiTheme="minorHAnsi" w:hAnsiTheme="minorHAnsi" w:cstheme="minorHAnsi"/>
          <w:i/>
          <w:spacing w:val="1"/>
          <w:position w:val="-1"/>
          <w:sz w:val="22"/>
          <w:szCs w:val="22"/>
          <w:u w:color="000000"/>
        </w:rPr>
        <w:t>L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  <w:u w:color="000000"/>
        </w:rPr>
        <w:t>anguag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:</w:t>
      </w:r>
    </w:p>
    <w:p w14:paraId="51FEB2D1" w14:textId="77777777" w:rsidR="007262D7" w:rsidRPr="00160D10" w:rsidRDefault="007262D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31EE0EE" w14:textId="77777777" w:rsidR="007262D7" w:rsidRPr="00160D10" w:rsidRDefault="000544CC">
      <w:pPr>
        <w:spacing w:before="29"/>
        <w:ind w:left="440" w:right="71"/>
        <w:rPr>
          <w:rFonts w:asciiTheme="minorHAnsi" w:hAnsiTheme="minorHAnsi" w:cstheme="minorHAnsi"/>
          <w:sz w:val="22"/>
          <w:szCs w:val="22"/>
        </w:rPr>
        <w:sectPr w:rsidR="007262D7" w:rsidRPr="00160D10">
          <w:pgSz w:w="12240" w:h="15840"/>
          <w:pgMar w:top="1360" w:right="1340" w:bottom="280" w:left="1720" w:header="0" w:footer="1249" w:gutter="0"/>
          <w:cols w:space="720"/>
        </w:sectPr>
      </w:pP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.,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mon, H., &amp;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, E.A.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1999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ión de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omunid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 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l.  Una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ia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mbio. 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uad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rnos Andalu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>s de Bi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star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sz w:val="22"/>
          <w:szCs w:val="22"/>
        </w:rPr>
        <w:t>, Año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III</w:t>
      </w:r>
      <w:r w:rsidRPr="00160D10">
        <w:rPr>
          <w:rFonts w:asciiTheme="minorHAnsi" w:hAnsiTheme="minorHAnsi" w:cstheme="minorHAnsi"/>
          <w:sz w:val="22"/>
          <w:szCs w:val="22"/>
        </w:rPr>
        <w:t>, No. 4. 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nsl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into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nish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160D10">
        <w:rPr>
          <w:rFonts w:asciiTheme="minorHAnsi" w:hAnsiTheme="minorHAnsi" w:cstheme="minorHAnsi"/>
          <w:sz w:val="22"/>
          <w:szCs w:val="22"/>
        </w:rPr>
        <w:t xml:space="preserve">om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160D10">
        <w:rPr>
          <w:rFonts w:asciiTheme="minorHAnsi" w:hAnsiTheme="minorHAnsi" w:cstheme="minorHAnsi"/>
          <w:sz w:val="22"/>
          <w:szCs w:val="22"/>
        </w:rPr>
        <w:t>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: A 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z w:val="22"/>
          <w:szCs w:val="22"/>
        </w:rPr>
        <w:t>”</w:t>
      </w:r>
      <w:r w:rsidRPr="00160D10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z w:val="22"/>
          <w:szCs w:val="22"/>
        </w:rPr>
        <w:t>,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41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5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501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508.</w:t>
      </w:r>
    </w:p>
    <w:p w14:paraId="42A7DE9B" w14:textId="77777777" w:rsidR="007262D7" w:rsidRPr="00160D10" w:rsidRDefault="000544CC">
      <w:pPr>
        <w:spacing w:before="72"/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lastRenderedPageBreak/>
        <w:t>Editorials and Bri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 xml:space="preserve">f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ou</w:t>
      </w:r>
      <w:r w:rsidRPr="00160D10">
        <w:rPr>
          <w:rFonts w:asciiTheme="minorHAnsi" w:hAnsiTheme="minorHAnsi" w:cstheme="minorHAnsi"/>
          <w:i/>
          <w:spacing w:val="-2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 xml:space="preserve">nal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ontributions:</w:t>
      </w:r>
    </w:p>
    <w:p w14:paraId="3D13B979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8BF36A4" w14:textId="77777777" w:rsidR="007262D7" w:rsidRPr="00160D10" w:rsidRDefault="000544CC">
      <w:pPr>
        <w:ind w:left="440" w:right="88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tot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2009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on to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 THE 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VES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–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r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dv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ssi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 xml:space="preserve">n. 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17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323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326.</w:t>
      </w:r>
    </w:p>
    <w:p w14:paraId="1AA009B2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8A0BC85" w14:textId="77777777" w:rsidR="007262D7" w:rsidRPr="00160D10" w:rsidRDefault="000544CC">
      <w:pPr>
        <w:ind w:left="440" w:right="735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tot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2008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on to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 THE 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VES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–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ude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ile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on 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ss, 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ship. 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>ou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>16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4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533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537.</w:t>
      </w:r>
    </w:p>
    <w:p w14:paraId="196CFF67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58ED808" w14:textId="77777777" w:rsidR="007262D7" w:rsidRPr="00160D10" w:rsidRDefault="000544CC">
      <w:pPr>
        <w:ind w:left="440" w:right="135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utt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d, A.K.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, 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.M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z w:val="22"/>
          <w:szCs w:val="22"/>
        </w:rPr>
        <w:t>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D.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2007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 THE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60D10">
        <w:rPr>
          <w:rFonts w:asciiTheme="minorHAnsi" w:hAnsiTheme="minorHAnsi" w:cstheme="minorHAnsi"/>
          <w:sz w:val="22"/>
          <w:szCs w:val="22"/>
        </w:rPr>
        <w:t>: Moving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d, moving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on…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>our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, 15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4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9.</w:t>
      </w:r>
    </w:p>
    <w:p w14:paraId="54025491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8731836" w14:textId="77777777" w:rsidR="007262D7" w:rsidRPr="00160D10" w:rsidRDefault="000544CC">
      <w:pPr>
        <w:ind w:left="440" w:right="75"/>
        <w:jc w:val="both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utt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ld, 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z w:val="22"/>
          <w:szCs w:val="22"/>
        </w:rPr>
        <w:t>K.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., 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.M.,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z w:val="22"/>
          <w:szCs w:val="22"/>
        </w:rPr>
        <w:t>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D.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2007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 THE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60D10">
        <w:rPr>
          <w:rFonts w:asciiTheme="minorHAnsi" w:hAnsiTheme="minorHAnsi" w:cstheme="minorHAnsi"/>
          <w:sz w:val="22"/>
          <w:szCs w:val="22"/>
        </w:rPr>
        <w:t xml:space="preserve">: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160D10">
        <w:rPr>
          <w:rFonts w:asciiTheme="minorHAnsi" w:hAnsiTheme="minorHAnsi" w:cstheme="minorHAnsi"/>
          <w:sz w:val="22"/>
          <w:szCs w:val="22"/>
        </w:rPr>
        <w:t>onti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buildi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mous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ps. 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>ournal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 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15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7.</w:t>
      </w:r>
    </w:p>
    <w:p w14:paraId="7274D224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6AE991B" w14:textId="77777777" w:rsidR="007262D7" w:rsidRPr="00160D10" w:rsidRDefault="000544CC">
      <w:pPr>
        <w:ind w:left="440" w:right="187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.M.,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utt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rf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ld, A.K.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.,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D.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 THE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60D10">
        <w:rPr>
          <w:rFonts w:asciiTheme="minorHAnsi" w:hAnsiTheme="minorHAnsi" w:cstheme="minorHAnsi"/>
          <w:sz w:val="22"/>
          <w:szCs w:val="22"/>
        </w:rPr>
        <w:t xml:space="preserve">: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14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4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z w:val="22"/>
          <w:szCs w:val="22"/>
        </w:rPr>
        <w:t xml:space="preserve"> 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3.</w:t>
      </w:r>
    </w:p>
    <w:p w14:paraId="7334552E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9B4C4A4" w14:textId="77777777" w:rsidR="007262D7" w:rsidRPr="00160D10" w:rsidRDefault="000544CC">
      <w:pPr>
        <w:ind w:left="440" w:right="137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utt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ld, 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z w:val="22"/>
          <w:szCs w:val="22"/>
        </w:rPr>
        <w:t>K.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.,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.M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z w:val="22"/>
          <w:szCs w:val="22"/>
        </w:rPr>
        <w:t>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D.P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2006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 THE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60D10">
        <w:rPr>
          <w:rFonts w:asciiTheme="minorHAnsi" w:hAnsiTheme="minorHAnsi" w:cstheme="minorHAnsi"/>
          <w:sz w:val="22"/>
          <w:szCs w:val="22"/>
        </w:rPr>
        <w:t xml:space="preserve">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n,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mpow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nt. 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14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6.</w:t>
      </w:r>
    </w:p>
    <w:p w14:paraId="66E89607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3D06B34" w14:textId="77777777" w:rsidR="007262D7" w:rsidRPr="00160D10" w:rsidRDefault="000544CC">
      <w:pPr>
        <w:ind w:left="440" w:right="348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2005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to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 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 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z w:val="22"/>
          <w:szCs w:val="22"/>
        </w:rPr>
        <w:t>ES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–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z w:val="22"/>
          <w:szCs w:val="22"/>
        </w:rPr>
        <w:t>on 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 a</w:t>
      </w:r>
      <w:r w:rsidRPr="00160D10">
        <w:rPr>
          <w:rFonts w:asciiTheme="minorHAnsi" w:hAnsiTheme="minorHAnsi" w:cstheme="minorHAnsi"/>
          <w:sz w:val="22"/>
          <w:szCs w:val="22"/>
        </w:rPr>
        <w:t>nd 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in tim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13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105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109.</w:t>
      </w:r>
    </w:p>
    <w:p w14:paraId="6DAD6981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0B55BDF" w14:textId="77777777" w:rsidR="007262D7" w:rsidRPr="00160D10" w:rsidRDefault="000544CC">
      <w:pPr>
        <w:ind w:left="440" w:right="75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., 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.M., &amp;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utt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ld, 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z w:val="22"/>
          <w:szCs w:val="22"/>
        </w:rPr>
        <w:t>K.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2005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 THE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60D10">
        <w:rPr>
          <w:rFonts w:asciiTheme="minorHAnsi" w:hAnsiTheme="minorHAnsi" w:cstheme="minorHAnsi"/>
          <w:sz w:val="22"/>
          <w:szCs w:val="22"/>
        </w:rPr>
        <w:t>: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king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k.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, 13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4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7.</w:t>
      </w:r>
    </w:p>
    <w:p w14:paraId="389243F7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E463F48" w14:textId="77777777" w:rsidR="007262D7" w:rsidRPr="00160D10" w:rsidRDefault="000544CC">
      <w:pPr>
        <w:ind w:left="440" w:right="482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z w:val="22"/>
          <w:szCs w:val="22"/>
        </w:rPr>
        <w:t>D.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., Alv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ohnson, A.K.,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.M.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2005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 THE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60D10">
        <w:rPr>
          <w:rFonts w:asciiTheme="minorHAnsi" w:hAnsiTheme="minorHAnsi" w:cstheme="minorHAnsi"/>
          <w:sz w:val="22"/>
          <w:szCs w:val="22"/>
        </w:rPr>
        <w:t>:  App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ting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lo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in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mphill,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ot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int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13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7.</w:t>
      </w:r>
    </w:p>
    <w:p w14:paraId="47F6A438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C06C3DF" w14:textId="77777777" w:rsidR="007262D7" w:rsidRPr="00160D10" w:rsidRDefault="000544CC">
      <w:pPr>
        <w:ind w:left="440" w:right="48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.M., 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 xml:space="preserve">ohnson, A.K.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2005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 THE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60D10">
        <w:rPr>
          <w:rFonts w:asciiTheme="minorHAnsi" w:hAnsiTheme="minorHAnsi" w:cstheme="minorHAnsi"/>
          <w:sz w:val="22"/>
          <w:szCs w:val="22"/>
        </w:rPr>
        <w:t>: 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ompl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nt. 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 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13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3.</w:t>
      </w:r>
    </w:p>
    <w:p w14:paraId="0A951F73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5E445AA" w14:textId="77777777" w:rsidR="007262D7" w:rsidRPr="00160D10" w:rsidRDefault="000544CC">
      <w:pPr>
        <w:ind w:left="440" w:right="77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D.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., Alv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.M., &amp;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utt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ld, 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z w:val="22"/>
          <w:szCs w:val="22"/>
        </w:rPr>
        <w:t>K.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2005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 THE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60D10">
        <w:rPr>
          <w:rFonts w:asciiTheme="minorHAnsi" w:hAnsiTheme="minorHAnsi" w:cstheme="minorHAnsi"/>
          <w:sz w:val="22"/>
          <w:szCs w:val="22"/>
        </w:rPr>
        <w:t>: 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160D10">
        <w:rPr>
          <w:rFonts w:asciiTheme="minorHAnsi" w:hAnsiTheme="minorHAnsi" w:cstheme="minorHAnsi"/>
          <w:sz w:val="22"/>
          <w:szCs w:val="22"/>
        </w:rPr>
        <w:t>titio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s. 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13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7.</w:t>
      </w:r>
    </w:p>
    <w:p w14:paraId="715137C9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3D62097" w14:textId="77777777" w:rsidR="007262D7" w:rsidRPr="00160D10" w:rsidRDefault="000544CC">
      <w:pPr>
        <w:ind w:left="440" w:right="175"/>
        <w:rPr>
          <w:rFonts w:asciiTheme="minorHAnsi" w:hAnsiTheme="minorHAnsi" w:cstheme="minorHAnsi"/>
          <w:sz w:val="22"/>
          <w:szCs w:val="22"/>
        </w:rPr>
        <w:sectPr w:rsidR="007262D7" w:rsidRPr="00160D10">
          <w:pgSz w:w="12240" w:h="15840"/>
          <w:pgMar w:top="1360" w:right="1360" w:bottom="280" w:left="1720" w:header="0" w:footer="1249" w:gutter="0"/>
          <w:cols w:space="720"/>
        </w:sectPr>
      </w:pPr>
      <w:r w:rsidRPr="00160D10">
        <w:rPr>
          <w:rFonts w:asciiTheme="minorHAnsi" w:hAnsiTheme="minorHAnsi" w:cstheme="minorHAnsi"/>
          <w:sz w:val="22"/>
          <w:szCs w:val="22"/>
        </w:rPr>
        <w:t>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D.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., 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.M., Alv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 xml:space="preserve">ohnson, A.K.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 THE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60D10">
        <w:rPr>
          <w:rFonts w:asciiTheme="minorHAnsi" w:hAnsiTheme="minorHAnsi" w:cstheme="minorHAnsi"/>
          <w:sz w:val="22"/>
          <w:szCs w:val="22"/>
        </w:rPr>
        <w:t>: 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qui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12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1/2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6.</w:t>
      </w:r>
    </w:p>
    <w:p w14:paraId="58AD2363" w14:textId="77777777" w:rsidR="007262D7" w:rsidRPr="00160D10" w:rsidRDefault="007262D7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05336157" w14:textId="77777777" w:rsidR="007262D7" w:rsidRPr="00160D10" w:rsidRDefault="000544CC">
      <w:pPr>
        <w:spacing w:before="29"/>
        <w:ind w:left="440" w:right="169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to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 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 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z w:val="22"/>
          <w:szCs w:val="22"/>
        </w:rPr>
        <w:t>ES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–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: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wom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 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hind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ds. 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11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4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11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119.</w:t>
      </w:r>
    </w:p>
    <w:p w14:paraId="1F29E7F3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5B42899" w14:textId="77777777" w:rsidR="007262D7" w:rsidRPr="00160D10" w:rsidRDefault="000544CC">
      <w:pPr>
        <w:ind w:left="440" w:right="131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D.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., Alv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.M., &amp;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 xml:space="preserve">ohnson, </w:t>
      </w:r>
      <w:r w:rsidRPr="00160D10">
        <w:rPr>
          <w:rFonts w:asciiTheme="minorHAnsi" w:hAnsiTheme="minorHAnsi" w:cstheme="minorHAnsi"/>
          <w:sz w:val="22"/>
          <w:szCs w:val="22"/>
        </w:rPr>
        <w:t xml:space="preserve">A.K.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160D10">
        <w:rPr>
          <w:rFonts w:asciiTheme="minorHAnsi" w:hAnsiTheme="minorHAnsi" w:cstheme="minorHAnsi"/>
          <w:sz w:val="22"/>
          <w:szCs w:val="22"/>
        </w:rPr>
        <w:t>OM THE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60D10">
        <w:rPr>
          <w:rFonts w:asciiTheme="minorHAnsi" w:hAnsiTheme="minorHAnsi" w:cstheme="minorHAnsi"/>
          <w:sz w:val="22"/>
          <w:szCs w:val="22"/>
        </w:rPr>
        <w:t>: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h,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se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stu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z w:val="22"/>
          <w:szCs w:val="22"/>
        </w:rPr>
        <w:t>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>ournal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 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11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4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10.</w:t>
      </w:r>
    </w:p>
    <w:p w14:paraId="0B864ED3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A8AB4F1" w14:textId="77777777" w:rsidR="007262D7" w:rsidRPr="00160D10" w:rsidRDefault="000544CC">
      <w:pPr>
        <w:ind w:left="440" w:right="50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to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 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 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z w:val="22"/>
          <w:szCs w:val="22"/>
        </w:rPr>
        <w:t>ES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–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the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: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th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.M.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on 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tion. 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>11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87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89.</w:t>
      </w:r>
    </w:p>
    <w:p w14:paraId="764C558B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97AA716" w14:textId="77777777" w:rsidR="007262D7" w:rsidRPr="00160D10" w:rsidRDefault="000544CC">
      <w:pPr>
        <w:ind w:left="440" w:right="4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.M.,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ohnson, A.K., &amp; 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D.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160D10">
        <w:rPr>
          <w:rFonts w:asciiTheme="minorHAnsi" w:hAnsiTheme="minorHAnsi" w:cstheme="minorHAnsi"/>
          <w:sz w:val="22"/>
          <w:szCs w:val="22"/>
        </w:rPr>
        <w:t>OM THE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60D10">
        <w:rPr>
          <w:rFonts w:asciiTheme="minorHAnsi" w:hAnsiTheme="minorHAnsi" w:cstheme="minorHAnsi"/>
          <w:sz w:val="22"/>
          <w:szCs w:val="22"/>
        </w:rPr>
        <w:t>: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>ournal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: A 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jou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with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 int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dis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iplin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sp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, 11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12.</w:t>
      </w:r>
    </w:p>
    <w:p w14:paraId="2168DEEB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F3CB4BD" w14:textId="77777777" w:rsidR="007262D7" w:rsidRPr="00160D10" w:rsidRDefault="000544CC">
      <w:pPr>
        <w:ind w:left="440" w:right="706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to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 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 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z w:val="22"/>
          <w:szCs w:val="22"/>
        </w:rPr>
        <w:t>ES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– A pion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er’</w:t>
      </w:r>
      <w:r w:rsidRPr="00160D10">
        <w:rPr>
          <w:rFonts w:asciiTheme="minorHAnsi" w:hAnsiTheme="minorHAnsi" w:cstheme="minorHAnsi"/>
          <w:sz w:val="22"/>
          <w:szCs w:val="22"/>
        </w:rPr>
        <w:t>s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: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thur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Dun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m 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in 1949. 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>, 11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83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85.</w:t>
      </w:r>
    </w:p>
    <w:p w14:paraId="66EE888E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7F99DE1" w14:textId="77777777" w:rsidR="007262D7" w:rsidRPr="00160D10" w:rsidRDefault="000544CC">
      <w:pPr>
        <w:ind w:left="440" w:right="48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D.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ohnson, A.K.,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 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.M.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 THE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60D10">
        <w:rPr>
          <w:rFonts w:asciiTheme="minorHAnsi" w:hAnsiTheme="minorHAnsi" w:cstheme="minorHAnsi"/>
          <w:sz w:val="22"/>
          <w:szCs w:val="22"/>
        </w:rPr>
        <w:t xml:space="preserve">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in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on: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ims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, 11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11.</w:t>
      </w:r>
    </w:p>
    <w:p w14:paraId="6E2AA8F6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5A0D89B" w14:textId="77777777" w:rsidR="007262D7" w:rsidRPr="00160D10" w:rsidRDefault="000544CC">
      <w:pPr>
        <w:ind w:left="440" w:right="243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to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 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 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z w:val="22"/>
          <w:szCs w:val="22"/>
        </w:rPr>
        <w:t>ES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– 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po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t: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160D10">
        <w:rPr>
          <w:rFonts w:asciiTheme="minorHAnsi" w:hAnsiTheme="minorHAnsi" w:cstheme="minorHAnsi"/>
          <w:sz w:val="22"/>
          <w:szCs w:val="22"/>
        </w:rPr>
        <w:t>ining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ld 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in 1939. 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>,</w:t>
      </w:r>
    </w:p>
    <w:p w14:paraId="36A29A3C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 xml:space="preserve">11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101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103.</w:t>
      </w:r>
    </w:p>
    <w:p w14:paraId="1703C73E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6FF4807" w14:textId="77777777" w:rsidR="007262D7" w:rsidRPr="00160D10" w:rsidRDefault="000544CC">
      <w:pPr>
        <w:ind w:left="440" w:right="186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.M.,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ohnson, A.K., &amp; 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D.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160D10">
        <w:rPr>
          <w:rFonts w:asciiTheme="minorHAnsi" w:hAnsiTheme="minorHAnsi" w:cstheme="minorHAnsi"/>
          <w:sz w:val="22"/>
          <w:szCs w:val="22"/>
        </w:rPr>
        <w:t>OM THE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60D10">
        <w:rPr>
          <w:rFonts w:asciiTheme="minorHAnsi" w:hAnsiTheme="minorHAnsi" w:cstheme="minorHAnsi"/>
          <w:sz w:val="22"/>
          <w:szCs w:val="22"/>
        </w:rPr>
        <w:t>: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tion to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issu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jou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160D10">
        <w:rPr>
          <w:rFonts w:asciiTheme="minorHAnsi" w:hAnsiTheme="minorHAnsi" w:cstheme="minorHAnsi"/>
          <w:sz w:val="22"/>
          <w:szCs w:val="22"/>
        </w:rPr>
        <w:t>dito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s. 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 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, 11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9.</w:t>
      </w:r>
    </w:p>
    <w:p w14:paraId="0A7AF85B" w14:textId="77777777" w:rsidR="007262D7" w:rsidRPr="00160D10" w:rsidRDefault="007262D7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A967D4C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5195F6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F2F7E6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pacing w:val="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onf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n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Pro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ee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dings</w:t>
      </w:r>
      <w:r w:rsidRPr="00160D10">
        <w:rPr>
          <w:rFonts w:asciiTheme="minorHAnsi" w:hAnsiTheme="minorHAnsi" w:cstheme="minorHAnsi"/>
          <w:i/>
          <w:sz w:val="22"/>
          <w:szCs w:val="22"/>
        </w:rPr>
        <w:t>:</w:t>
      </w:r>
    </w:p>
    <w:p w14:paraId="421D2439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303673C" w14:textId="77777777" w:rsidR="007262D7" w:rsidRPr="00160D10" w:rsidRDefault="000544CC">
      <w:pPr>
        <w:ind w:left="440" w:right="493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&amp;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, M.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2013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>ppli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to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 xml:space="preserve">minist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s.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 N. Domi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Y.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Eds.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6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th Annual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ntoring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onf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i/>
          <w:sz w:val="22"/>
          <w:szCs w:val="22"/>
        </w:rPr>
        <w:t>ro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cee</w:t>
      </w:r>
      <w:r w:rsidRPr="00160D10">
        <w:rPr>
          <w:rFonts w:asciiTheme="minorHAnsi" w:hAnsiTheme="minorHAnsi" w:cstheme="minorHAnsi"/>
          <w:i/>
          <w:sz w:val="22"/>
          <w:szCs w:val="22"/>
        </w:rPr>
        <w:t>dings: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z w:val="22"/>
          <w:szCs w:val="22"/>
        </w:rPr>
        <w:t>mpa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 and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Eff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160D10">
        <w:rPr>
          <w:rFonts w:asciiTheme="minorHAnsi" w:hAnsiTheme="minorHAnsi" w:cstheme="minorHAnsi"/>
          <w:i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ss of D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160D10">
        <w:rPr>
          <w:rFonts w:asciiTheme="minorHAnsi" w:hAnsiTheme="minorHAnsi" w:cstheme="minorHAnsi"/>
          <w:i/>
          <w:sz w:val="22"/>
          <w:szCs w:val="22"/>
        </w:rPr>
        <w:t>lo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i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ntal 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lationships</w:t>
      </w:r>
      <w:r w:rsidRPr="00160D10">
        <w:rPr>
          <w:rFonts w:asciiTheme="minorHAnsi" w:hAnsiTheme="minorHAnsi" w:cstheme="minorHAnsi"/>
          <w:sz w:val="22"/>
          <w:szCs w:val="22"/>
        </w:rPr>
        <w:t>. Albuqu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qu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 NM: 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o.</w:t>
      </w:r>
    </w:p>
    <w:p w14:paraId="649C6267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E780220" w14:textId="77777777" w:rsidR="007262D7" w:rsidRPr="00160D10" w:rsidRDefault="000544CC">
      <w:pPr>
        <w:ind w:left="440" w:right="76"/>
        <w:rPr>
          <w:rFonts w:asciiTheme="minorHAnsi" w:hAnsiTheme="minorHAnsi" w:cstheme="minorHAnsi"/>
          <w:sz w:val="22"/>
          <w:szCs w:val="22"/>
        </w:rPr>
        <w:sectPr w:rsidR="007262D7" w:rsidRPr="00160D10">
          <w:pgSz w:w="12240" w:h="15840"/>
          <w:pgMar w:top="1480" w:right="1360" w:bottom="280" w:left="1720" w:header="0" w:footer="1249" w:gutter="0"/>
          <w:cols w:space="720"/>
        </w:sect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1988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outdoor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Adv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m: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uilding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skills,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ust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-e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m.  </w:t>
      </w:r>
      <w:r w:rsidRPr="00160D10">
        <w:rPr>
          <w:rFonts w:asciiTheme="minorHAnsi" w:hAnsiTheme="minorHAnsi" w:cstheme="minorHAnsi"/>
          <w:i/>
          <w:sz w:val="22"/>
          <w:szCs w:val="22"/>
        </w:rPr>
        <w:t>Pro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dings of the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hird Annual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z w:val="22"/>
          <w:szCs w:val="22"/>
        </w:rPr>
        <w:t>nf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of the Uni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160D10">
        <w:rPr>
          <w:rFonts w:asciiTheme="minorHAnsi" w:hAnsiTheme="minorHAnsi" w:cstheme="minorHAnsi"/>
          <w:i/>
          <w:sz w:val="22"/>
          <w:szCs w:val="22"/>
        </w:rPr>
        <w:t>rsity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of 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z w:val="22"/>
          <w:szCs w:val="22"/>
        </w:rPr>
        <w:t>lahoma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z w:val="22"/>
          <w:szCs w:val="22"/>
        </w:rPr>
        <w:t>ational 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sour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nt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r for</w:t>
      </w:r>
      <w:r w:rsidRPr="00160D10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Y</w:t>
      </w:r>
      <w:r w:rsidRPr="00160D10">
        <w:rPr>
          <w:rFonts w:asciiTheme="minorHAnsi" w:hAnsiTheme="minorHAnsi" w:cstheme="minorHAnsi"/>
          <w:i/>
          <w:sz w:val="22"/>
          <w:szCs w:val="22"/>
        </w:rPr>
        <w:t>outh S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160D10">
        <w:rPr>
          <w:rFonts w:asciiTheme="minorHAnsi" w:hAnsiTheme="minorHAnsi" w:cstheme="minorHAnsi"/>
          <w:i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pp.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129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136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Tuls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, OK: Okl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homa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B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d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nts.</w:t>
      </w:r>
    </w:p>
    <w:p w14:paraId="3CF6775E" w14:textId="77777777" w:rsidR="007262D7" w:rsidRPr="00160D10" w:rsidRDefault="000544CC">
      <w:pPr>
        <w:spacing w:before="76"/>
        <w:ind w:left="820" w:right="437" w:hanging="7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z w:val="22"/>
          <w:szCs w:val="22"/>
        </w:rPr>
        <w:lastRenderedPageBreak/>
        <w:t>R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R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EE</w:t>
      </w:r>
      <w:r w:rsidRPr="00160D10">
        <w:rPr>
          <w:rFonts w:asciiTheme="minorHAnsi" w:hAnsiTheme="minorHAnsi" w:cstheme="minorHAnsi"/>
          <w:b/>
          <w:sz w:val="22"/>
          <w:szCs w:val="22"/>
        </w:rPr>
        <w:t>D</w:t>
      </w:r>
      <w:r w:rsidRPr="00160D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60D1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R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b/>
          <w:sz w:val="22"/>
          <w:szCs w:val="22"/>
        </w:rPr>
        <w:t>,</w:t>
      </w:r>
      <w:r w:rsidRPr="00160D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z w:val="22"/>
          <w:szCs w:val="22"/>
        </w:rPr>
        <w:t>WOR</w:t>
      </w:r>
      <w:r w:rsidRPr="00160D10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b/>
          <w:sz w:val="22"/>
          <w:szCs w:val="22"/>
        </w:rPr>
        <w:t>HO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60D10">
        <w:rPr>
          <w:rFonts w:asciiTheme="minorHAnsi" w:hAnsiTheme="minorHAnsi" w:cstheme="minorHAnsi"/>
          <w:b/>
          <w:sz w:val="22"/>
          <w:szCs w:val="22"/>
        </w:rPr>
        <w:t>S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z w:val="22"/>
          <w:szCs w:val="22"/>
        </w:rPr>
        <w:t>AND</w:t>
      </w:r>
      <w:r w:rsidRPr="00160D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R</w:t>
      </w:r>
      <w:r w:rsidRPr="00160D10">
        <w:rPr>
          <w:rFonts w:asciiTheme="minorHAnsi" w:hAnsiTheme="minorHAnsi" w:cstheme="minorHAnsi"/>
          <w:b/>
          <w:sz w:val="22"/>
          <w:szCs w:val="22"/>
        </w:rPr>
        <w:t>OUND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A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BLE</w:t>
      </w:r>
      <w:r w:rsidRPr="00160D10">
        <w:rPr>
          <w:rFonts w:asciiTheme="minorHAnsi" w:hAnsiTheme="minorHAnsi" w:cstheme="minorHAnsi"/>
          <w:b/>
          <w:sz w:val="22"/>
          <w:szCs w:val="22"/>
        </w:rPr>
        <w:t>S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160D10">
        <w:rPr>
          <w:rFonts w:asciiTheme="minorHAnsi" w:hAnsiTheme="minorHAnsi" w:cstheme="minorHAnsi"/>
          <w:b/>
          <w:sz w:val="22"/>
          <w:szCs w:val="22"/>
        </w:rPr>
        <w:t>OR NA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IONAL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z w:val="22"/>
          <w:szCs w:val="22"/>
        </w:rPr>
        <w:t>AND IN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160D10">
        <w:rPr>
          <w:rFonts w:asciiTheme="minorHAnsi" w:hAnsiTheme="minorHAnsi" w:cstheme="minorHAnsi"/>
          <w:b/>
          <w:sz w:val="22"/>
          <w:szCs w:val="22"/>
        </w:rPr>
        <w:t>RNA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IONAL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z w:val="22"/>
          <w:szCs w:val="22"/>
        </w:rPr>
        <w:t>CON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R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NC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S</w:t>
      </w:r>
    </w:p>
    <w:p w14:paraId="564E20A5" w14:textId="77777777" w:rsidR="007262D7" w:rsidRPr="00160D10" w:rsidRDefault="007262D7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0E474F6F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cce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pt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  <w:u w:color="000000"/>
        </w:rPr>
        <w:t>d</w:t>
      </w:r>
      <w:r w:rsidRPr="00160D10">
        <w:rPr>
          <w:rFonts w:asciiTheme="minorHAnsi" w:hAnsiTheme="minorHAnsi" w:cstheme="minorHAnsi"/>
          <w:i/>
          <w:sz w:val="22"/>
          <w:szCs w:val="22"/>
          <w:u w:color="000000"/>
        </w:rPr>
        <w:t>:</w:t>
      </w:r>
    </w:p>
    <w:p w14:paraId="60BF019B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AAD7E90" w14:textId="77777777" w:rsidR="007262D7" w:rsidRPr="00160D10" w:rsidRDefault="000544CC">
      <w:pPr>
        <w:ind w:left="820" w:right="135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&amp;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, M.M.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2013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omoting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qu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 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ing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z w:val="22"/>
          <w:szCs w:val="22"/>
        </w:rPr>
        <w:t>inists in 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tion.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to submit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oi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ld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k, </w:t>
      </w:r>
      <w:r w:rsidRPr="00160D10">
        <w:rPr>
          <w:rFonts w:asciiTheme="minorHAnsi" w:hAnsiTheme="minorHAnsi" w:cstheme="minorHAnsi"/>
          <w:sz w:val="22"/>
          <w:szCs w:val="22"/>
        </w:rPr>
        <w:t>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nt,</w:t>
      </w:r>
      <w:r w:rsidRPr="00160D1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lbou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 Aust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uly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9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12, 2014.</w:t>
      </w:r>
    </w:p>
    <w:p w14:paraId="0CDD1955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9217C24" w14:textId="77777777" w:rsidR="007262D7" w:rsidRPr="00160D10" w:rsidRDefault="000544CC">
      <w:pPr>
        <w:ind w:left="820" w:right="63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.,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tsuok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.K.,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 xml:space="preserve">lli,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 xml:space="preserve">.T.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2013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ndig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a 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ss, out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im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tions. 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160D10">
        <w:rPr>
          <w:rFonts w:asciiTheme="minorHAnsi" w:hAnsiTheme="minorHAnsi" w:cstheme="minorHAnsi"/>
          <w:sz w:val="22"/>
          <w:szCs w:val="22"/>
        </w:rPr>
        <w:t>pt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to s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z w:val="22"/>
          <w:szCs w:val="22"/>
        </w:rPr>
        <w:t xml:space="preserve">bmit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 the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oi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ld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nt,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lbou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 Aust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12, 20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160D10">
        <w:rPr>
          <w:rFonts w:asciiTheme="minorHAnsi" w:hAnsiTheme="minorHAnsi" w:cstheme="minorHAnsi"/>
          <w:sz w:val="22"/>
          <w:szCs w:val="22"/>
        </w:rPr>
        <w:t>4.</w:t>
      </w:r>
    </w:p>
    <w:p w14:paraId="34A435A3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AAA8FC6" w14:textId="77777777" w:rsidR="007262D7" w:rsidRPr="00160D10" w:rsidRDefault="000544CC">
      <w:pPr>
        <w:ind w:left="820" w:right="195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k, H.M., 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utt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ld, A.K.,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2013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id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s 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vid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SW</w:t>
      </w:r>
      <w:r w:rsidRPr="00160D10">
        <w:rPr>
          <w:rFonts w:asciiTheme="minorHAnsi" w:hAnsiTheme="minorHAnsi" w:cstheme="minorHAnsi"/>
          <w:sz w:val="22"/>
          <w:szCs w:val="22"/>
        </w:rPr>
        <w:t xml:space="preserve">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eer</w:t>
      </w:r>
      <w:r w:rsidRPr="00160D10">
        <w:rPr>
          <w:rFonts w:asciiTheme="minorHAnsi" w:hAnsiTheme="minorHAnsi" w:cstheme="minorHAnsi"/>
          <w:sz w:val="22"/>
          <w:szCs w:val="22"/>
        </w:rPr>
        <w:t>,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t,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z w:val="22"/>
          <w:szCs w:val="22"/>
        </w:rPr>
        <w:t>innov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 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pt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to submit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oint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ld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nt,</w:t>
      </w:r>
      <w:r w:rsidRPr="00160D1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lbou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 Aust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uly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9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12, 2014.</w:t>
      </w:r>
    </w:p>
    <w:p w14:paraId="1C5A6571" w14:textId="77777777" w:rsidR="007262D7" w:rsidRPr="00160D10" w:rsidRDefault="007262D7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52F2509A" w14:textId="77777777" w:rsidR="007262D7" w:rsidRPr="00160D10" w:rsidRDefault="000544CC">
      <w:pPr>
        <w:spacing w:before="29"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position w:val="-1"/>
          <w:sz w:val="22"/>
          <w:szCs w:val="22"/>
          <w:u w:color="000000"/>
        </w:rPr>
        <w:t>Pr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  <w:u w:color="000000"/>
        </w:rPr>
        <w:t>s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  <w:u w:color="000000"/>
        </w:rPr>
        <w:t>nt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  <w:u w:color="000000"/>
        </w:rPr>
        <w:t>d:</w:t>
      </w:r>
    </w:p>
    <w:p w14:paraId="350B18C2" w14:textId="77777777" w:rsidR="007262D7" w:rsidRPr="00160D10" w:rsidRDefault="007262D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5C1AB23" w14:textId="77777777" w:rsidR="007262D7" w:rsidRPr="00160D10" w:rsidRDefault="000544CC">
      <w:pPr>
        <w:spacing w:before="32" w:line="260" w:lineRule="exact"/>
        <w:ind w:left="820" w:right="453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&amp;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, M.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2013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>ppli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to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 xml:space="preserve">minist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s.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6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ing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 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w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o, Albuqu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q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NM,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Nov., 2013.</w:t>
      </w:r>
    </w:p>
    <w:p w14:paraId="71CF1D54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1A50186" w14:textId="77777777" w:rsidR="007262D7" w:rsidRPr="00160D10" w:rsidRDefault="000544CC">
      <w:pPr>
        <w:spacing w:line="260" w:lineRule="exact"/>
        <w:ind w:left="820" w:right="444"/>
        <w:jc w:val="both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i, M., &amp;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2013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pisod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 xml:space="preserve">or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minist 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s.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 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undt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ble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59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tion,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s, TX,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 xml:space="preserve">Nov.,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160D10">
        <w:rPr>
          <w:rFonts w:asciiTheme="minorHAnsi" w:hAnsiTheme="minorHAnsi" w:cstheme="minorHAnsi"/>
          <w:sz w:val="22"/>
          <w:szCs w:val="22"/>
        </w:rPr>
        <w:t>013.</w:t>
      </w:r>
    </w:p>
    <w:p w14:paraId="22383BA3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2549A67" w14:textId="77777777" w:rsidR="007262D7" w:rsidRPr="00160D10" w:rsidRDefault="000544CC">
      <w:pPr>
        <w:spacing w:line="260" w:lineRule="exact"/>
        <w:ind w:left="820" w:right="297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&amp;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, M.M.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2012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minist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pit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l: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in 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 Oth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it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k.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160D10">
        <w:rPr>
          <w:rFonts w:asciiTheme="minorHAnsi" w:hAnsiTheme="minorHAnsi" w:cstheme="minorHAnsi"/>
          <w:sz w:val="22"/>
          <w:szCs w:val="22"/>
        </w:rPr>
        <w:t>oundt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ble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160D10">
        <w:rPr>
          <w:rFonts w:asciiTheme="minorHAnsi" w:hAnsiTheme="minorHAnsi" w:cstheme="minorHAnsi"/>
          <w:sz w:val="22"/>
          <w:szCs w:val="22"/>
        </w:rPr>
        <w:t>8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the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shin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ton,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, Nov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 2012.</w:t>
      </w:r>
    </w:p>
    <w:p w14:paraId="62B4587A" w14:textId="77777777" w:rsidR="007262D7" w:rsidRPr="00160D10" w:rsidRDefault="007262D7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3BB33236" w14:textId="77777777" w:rsidR="007262D7" w:rsidRPr="00160D10" w:rsidRDefault="000544CC">
      <w:pPr>
        <w:spacing w:line="229" w:lineRule="auto"/>
        <w:ind w:left="820" w:right="362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&amp;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, M.M.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2009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g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 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s: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nvin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ible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invisibl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 out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d. 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160D10">
        <w:rPr>
          <w:rFonts w:asciiTheme="minorHAnsi" w:hAnsiTheme="minorHAnsi" w:cstheme="minorHAnsi"/>
          <w:sz w:val="22"/>
          <w:szCs w:val="22"/>
        </w:rPr>
        <w:t>oundt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55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 xml:space="preserve">th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ting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 Antonio, TX, Nov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 2009.</w:t>
      </w:r>
    </w:p>
    <w:p w14:paraId="649A1F0D" w14:textId="77777777" w:rsidR="007262D7" w:rsidRPr="00160D10" w:rsidRDefault="007262D7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7A622F9" w14:textId="77777777" w:rsidR="007262D7" w:rsidRPr="00160D10" w:rsidRDefault="000544CC">
      <w:pPr>
        <w:ind w:left="820" w:right="13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tot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Youn, E.,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mith, M.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160D10">
        <w:rPr>
          <w:rFonts w:asciiTheme="minorHAnsi" w:hAnsiTheme="minorHAnsi" w:cstheme="minorHAnsi"/>
          <w:sz w:val="22"/>
          <w:szCs w:val="22"/>
        </w:rPr>
        <w:t>...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g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ng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fec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ning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within dist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</w:p>
    <w:p w14:paraId="0B98577E" w14:textId="77777777" w:rsidR="007262D7" w:rsidRPr="00160D10" w:rsidRDefault="000544CC">
      <w:pPr>
        <w:spacing w:before="3" w:line="260" w:lineRule="exact"/>
        <w:ind w:left="820" w:right="387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54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hil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lphi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A,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tob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er-</w:t>
      </w:r>
      <w:r w:rsidRPr="00160D10">
        <w:rPr>
          <w:rFonts w:asciiTheme="minorHAnsi" w:hAnsiTheme="minorHAnsi" w:cstheme="minorHAnsi"/>
          <w:sz w:val="22"/>
          <w:szCs w:val="22"/>
        </w:rPr>
        <w:t>No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2008.</w:t>
      </w:r>
    </w:p>
    <w:p w14:paraId="6E61369E" w14:textId="77777777" w:rsidR="007262D7" w:rsidRPr="00160D10" w:rsidRDefault="007262D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22792DEE" w14:textId="77777777" w:rsidR="007262D7" w:rsidRPr="00160D10" w:rsidRDefault="000544CC">
      <w:pPr>
        <w:ind w:left="820" w:right="270"/>
        <w:rPr>
          <w:rFonts w:asciiTheme="minorHAnsi" w:hAnsiTheme="minorHAnsi" w:cstheme="minorHAnsi"/>
          <w:sz w:val="22"/>
          <w:szCs w:val="22"/>
        </w:rPr>
        <w:sectPr w:rsidR="007262D7" w:rsidRPr="00160D10">
          <w:pgSz w:w="12240" w:h="15840"/>
          <w:pgMar w:top="1360" w:right="1360" w:bottom="280" w:left="1340" w:header="0" w:footer="1249" w:gutter="0"/>
          <w:cols w:space="720"/>
        </w:sectPr>
      </w:pPr>
      <w:r w:rsidRPr="00160D10">
        <w:rPr>
          <w:rFonts w:asciiTheme="minorHAnsi" w:hAnsiTheme="minorHAnsi" w:cstheme="minorHAnsi"/>
          <w:sz w:val="22"/>
          <w:szCs w:val="22"/>
        </w:rPr>
        <w:t>Mo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 xml:space="preserve">lli,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.T.T.,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.,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Ho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th, V.E.,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tsuok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 xml:space="preserve">.K.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2008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tion: A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21st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ntu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ed</w:t>
      </w:r>
    </w:p>
    <w:p w14:paraId="1DE3D7E8" w14:textId="77777777" w:rsidR="007262D7" w:rsidRPr="00160D10" w:rsidRDefault="000544CC">
      <w:pPr>
        <w:spacing w:before="76"/>
        <w:ind w:left="440" w:right="1142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1"/>
          <w:sz w:val="22"/>
          <w:szCs w:val="22"/>
        </w:rPr>
        <w:lastRenderedPageBreak/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54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hil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lphi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A,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tob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r-</w:t>
      </w:r>
      <w:r w:rsidRPr="00160D10">
        <w:rPr>
          <w:rFonts w:asciiTheme="minorHAnsi" w:hAnsiTheme="minorHAnsi" w:cstheme="minorHAnsi"/>
          <w:sz w:val="22"/>
          <w:szCs w:val="22"/>
        </w:rPr>
        <w:t>Nov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, 2008.</w:t>
      </w:r>
    </w:p>
    <w:p w14:paraId="48DEADF5" w14:textId="77777777" w:rsidR="007262D7" w:rsidRPr="00160D10" w:rsidRDefault="007262D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1C45F35" w14:textId="77777777" w:rsidR="007262D7" w:rsidRPr="00160D10" w:rsidRDefault="000544CC">
      <w:pPr>
        <w:spacing w:line="260" w:lineRule="exact"/>
        <w:ind w:left="440" w:right="73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., &amp;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z w:val="22"/>
          <w:szCs w:val="22"/>
        </w:rPr>
        <w:t xml:space="preserve">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2008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160D10">
        <w:rPr>
          <w:rFonts w:asciiTheme="minorHAnsi" w:hAnsiTheme="minorHAnsi" w:cstheme="minorHAnsi"/>
          <w:sz w:val="22"/>
          <w:szCs w:val="22"/>
        </w:rPr>
        <w:t>h to id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nti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hniqu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54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hil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lphi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A,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tob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er-</w:t>
      </w:r>
      <w:r w:rsidRPr="00160D10">
        <w:rPr>
          <w:rFonts w:asciiTheme="minorHAnsi" w:hAnsiTheme="minorHAnsi" w:cstheme="minorHAnsi"/>
          <w:sz w:val="22"/>
          <w:szCs w:val="22"/>
        </w:rPr>
        <w:t>No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</w:p>
    <w:p w14:paraId="05852782" w14:textId="77777777" w:rsidR="007262D7" w:rsidRPr="00160D10" w:rsidRDefault="000544CC">
      <w:pPr>
        <w:spacing w:line="260" w:lineRule="exact"/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2008.</w:t>
      </w:r>
    </w:p>
    <w:p w14:paraId="604962FE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A679006" w14:textId="77777777" w:rsidR="007262D7" w:rsidRPr="00160D10" w:rsidRDefault="000544CC">
      <w:pPr>
        <w:ind w:left="440" w:right="949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&amp; </w:t>
      </w: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2008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160D10">
        <w:rPr>
          <w:rFonts w:asciiTheme="minorHAnsi" w:hAnsiTheme="minorHAnsi" w:cstheme="minorHAnsi"/>
          <w:sz w:val="22"/>
          <w:szCs w:val="22"/>
        </w:rPr>
        <w:t>h to id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nti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hniqu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al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hol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isbon,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tu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2008.</w:t>
      </w:r>
    </w:p>
    <w:p w14:paraId="720D29A4" w14:textId="77777777" w:rsidR="007262D7" w:rsidRPr="00160D10" w:rsidRDefault="007262D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7E037555" w14:textId="77777777" w:rsidR="007262D7" w:rsidRPr="00160D10" w:rsidRDefault="000544CC">
      <w:pPr>
        <w:spacing w:line="260" w:lineRule="exact"/>
        <w:ind w:left="440" w:right="158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mith, M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D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it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divide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– 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cr</w:t>
      </w:r>
      <w:r w:rsidRPr="00160D10">
        <w:rPr>
          <w:rFonts w:asciiTheme="minorHAnsi" w:hAnsiTheme="minorHAnsi" w:cstheme="minorHAnsi"/>
          <w:sz w:val="22"/>
          <w:szCs w:val="22"/>
        </w:rPr>
        <w:t>oss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nn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? Using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hnolo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to 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>nd d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53</w:t>
      </w:r>
      <w:r w:rsidRPr="00160D10">
        <w:rPr>
          <w:rFonts w:asciiTheme="minorHAnsi" w:hAnsiTheme="minorHAnsi" w:cstheme="minorHAnsi"/>
          <w:spacing w:val="-1"/>
          <w:position w:val="11"/>
          <w:sz w:val="22"/>
          <w:szCs w:val="22"/>
        </w:rPr>
        <w:t>r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A,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tob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</w:p>
    <w:p w14:paraId="65B9285A" w14:textId="77777777" w:rsidR="007262D7" w:rsidRPr="00160D10" w:rsidRDefault="000544CC">
      <w:pPr>
        <w:spacing w:line="260" w:lineRule="exact"/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2007.</w:t>
      </w:r>
    </w:p>
    <w:p w14:paraId="0B4DE2E2" w14:textId="77777777" w:rsidR="007262D7" w:rsidRPr="00160D10" w:rsidRDefault="007262D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4605B7F1" w14:textId="77777777" w:rsidR="007262D7" w:rsidRPr="00160D10" w:rsidRDefault="000544CC">
      <w:pPr>
        <w:spacing w:line="260" w:lineRule="exact"/>
        <w:ind w:left="440" w:right="274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i, M.M., 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H.V.,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ollins, K.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2007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bout wom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160D10">
        <w:rPr>
          <w:rFonts w:asciiTheme="minorHAnsi" w:hAnsiTheme="minorHAnsi" w:cstheme="minorHAnsi"/>
          <w:sz w:val="22"/>
          <w:szCs w:val="22"/>
        </w:rPr>
        <w:t>”</w:t>
      </w:r>
      <w:r w:rsidRPr="00160D10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A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minist hi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l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sp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on 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CSW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’s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ommissio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/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53</w:t>
      </w:r>
      <w:r w:rsidRPr="00160D10">
        <w:rPr>
          <w:rFonts w:asciiTheme="minorHAnsi" w:hAnsiTheme="minorHAnsi" w:cstheme="minorHAnsi"/>
          <w:spacing w:val="-1"/>
          <w:position w:val="11"/>
          <w:sz w:val="22"/>
          <w:szCs w:val="22"/>
        </w:rPr>
        <w:t>r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m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Fra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o,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A,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2007.</w:t>
      </w:r>
    </w:p>
    <w:p w14:paraId="646E6919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AC2C808" w14:textId="77777777" w:rsidR="007262D7" w:rsidRPr="00160D10" w:rsidRDefault="000544CC">
      <w:pPr>
        <w:spacing w:line="260" w:lineRule="exact"/>
        <w:ind w:left="440" w:right="99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mith, M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o 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: Goi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to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r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to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mot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 Und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opul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tions.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8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4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H</w:t>
      </w:r>
      <w:r w:rsidRPr="00160D10">
        <w:rPr>
          <w:rFonts w:asciiTheme="minorHAnsi" w:hAnsiTheme="minorHAnsi" w:cstheme="minorHAnsi"/>
          <w:sz w:val="22"/>
          <w:szCs w:val="22"/>
        </w:rPr>
        <w:t>um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on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hnol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160D10">
        <w:rPr>
          <w:rFonts w:asciiTheme="minorHAnsi" w:hAnsiTheme="minorHAnsi" w:cstheme="minorHAnsi"/>
          <w:sz w:val="22"/>
          <w:szCs w:val="22"/>
        </w:rPr>
        <w:t>y Appli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HU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TA8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onto, ON,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ust 2007.</w:t>
      </w:r>
    </w:p>
    <w:p w14:paraId="1D80E6F3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528BE7B" w14:textId="77777777" w:rsidR="007262D7" w:rsidRPr="00160D10" w:rsidRDefault="000544CC">
      <w:pPr>
        <w:spacing w:line="260" w:lineRule="exact"/>
        <w:ind w:left="440" w:right="80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bbil,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.M.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 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ear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 im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sion: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lo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ki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g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oups, ov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pping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po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25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4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</w:p>
    <w:p w14:paraId="37207C74" w14:textId="77777777" w:rsidR="007262D7" w:rsidRPr="00160D10" w:rsidRDefault="000544CC">
      <w:pPr>
        <w:spacing w:line="260" w:lineRule="exact"/>
        <w:ind w:left="440" w:right="114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mposium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Asso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with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oups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AA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SW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ob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oston, MA.</w:t>
      </w:r>
    </w:p>
    <w:p w14:paraId="74534D12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AC0B110" w14:textId="77777777" w:rsidR="007262D7" w:rsidRPr="00160D10" w:rsidRDefault="000544CC">
      <w:pPr>
        <w:spacing w:line="260" w:lineRule="exact"/>
        <w:ind w:left="440" w:right="145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bbil,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 M., &amp;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2002, Nov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r)</w:t>
      </w:r>
      <w:r w:rsidRPr="00160D10">
        <w:rPr>
          <w:rFonts w:asciiTheme="minorHAnsi" w:hAnsiTheme="minorHAnsi" w:cstheme="minorHAnsi"/>
          <w:sz w:val="22"/>
          <w:szCs w:val="22"/>
        </w:rPr>
        <w:t>. 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omise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y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ref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tion wi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h 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l, multin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outh.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12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 xml:space="preserve">th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NAME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shi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ton,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0D5580AB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435C909" w14:textId="77777777" w:rsidR="007262D7" w:rsidRPr="00160D10" w:rsidRDefault="000544CC">
      <w:pPr>
        <w:spacing w:line="260" w:lineRule="exact"/>
        <w:ind w:left="440" w:right="85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bbil,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.M.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2002,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tob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Youth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ummit: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ing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stimoni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on 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on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24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mposium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Asso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Adv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with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oups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AA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SW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 Y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NY.</w:t>
      </w:r>
    </w:p>
    <w:p w14:paraId="3E6E187D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0AE526C" w14:textId="77777777" w:rsidR="007262D7" w:rsidRPr="00160D10" w:rsidRDefault="000544CC">
      <w:pPr>
        <w:spacing w:line="260" w:lineRule="exact"/>
        <w:ind w:left="440" w:right="173"/>
        <w:rPr>
          <w:rFonts w:asciiTheme="minorHAnsi" w:hAnsiTheme="minorHAnsi" w:cstheme="minorHAnsi"/>
          <w:sz w:val="22"/>
          <w:szCs w:val="22"/>
        </w:rPr>
        <w:sectPr w:rsidR="007262D7" w:rsidRPr="00160D10">
          <w:pgSz w:w="12240" w:h="15840"/>
          <w:pgMar w:top="1320" w:right="1340" w:bottom="280" w:left="1720" w:header="0" w:footer="1249" w:gutter="0"/>
          <w:cols w:space="720"/>
        </w:sect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D.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 xml:space="preserve">2002,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g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: Use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 xml:space="preserve">olios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ssion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stu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nts.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48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tion, 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shvill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 TN.</w:t>
      </w:r>
    </w:p>
    <w:p w14:paraId="5A9CB8FF" w14:textId="77777777" w:rsidR="007262D7" w:rsidRPr="00160D10" w:rsidRDefault="007262D7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4971FE94" w14:textId="77777777" w:rsidR="007262D7" w:rsidRPr="00160D10" w:rsidRDefault="000544CC">
      <w:pPr>
        <w:spacing w:before="32" w:line="260" w:lineRule="exact"/>
        <w:ind w:left="440" w:right="1377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bbil,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.M.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2001,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Nov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howing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our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160D10">
        <w:rPr>
          <w:rFonts w:asciiTheme="minorHAnsi" w:hAnsiTheme="minorHAnsi" w:cstheme="minorHAnsi"/>
          <w:sz w:val="22"/>
          <w:szCs w:val="22"/>
        </w:rPr>
        <w:t xml:space="preserve">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isk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king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owth 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it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f-a</w:t>
      </w:r>
      <w:r w:rsidRPr="00160D10">
        <w:rPr>
          <w:rFonts w:asciiTheme="minorHAnsi" w:hAnsiTheme="minorHAnsi" w:cstheme="minorHAnsi"/>
          <w:sz w:val="22"/>
          <w:szCs w:val="22"/>
        </w:rPr>
        <w:t>ss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ssm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160D10">
        <w:rPr>
          <w:rFonts w:asciiTheme="minorHAnsi" w:hAnsiTheme="minorHAnsi" w:cstheme="minorHAnsi"/>
          <w:sz w:val="22"/>
          <w:szCs w:val="22"/>
        </w:rPr>
        <w:t>ount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bili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nnin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11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 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Asso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NAME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s,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V.</w:t>
      </w:r>
    </w:p>
    <w:p w14:paraId="35405BD8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1102C6A" w14:textId="77777777" w:rsidR="007262D7" w:rsidRPr="00160D10" w:rsidRDefault="000544CC">
      <w:pPr>
        <w:spacing w:line="260" w:lineRule="exact"/>
        <w:ind w:left="440" w:right="57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A.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bbi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.M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2001,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tob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with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oups to 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crea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e 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 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ear</w:t>
      </w:r>
      <w:r w:rsidRPr="00160D10">
        <w:rPr>
          <w:rFonts w:asciiTheme="minorHAnsi" w:hAnsiTheme="minorHAnsi" w:cstheme="minorHAnsi"/>
          <w:sz w:val="22"/>
          <w:szCs w:val="22"/>
        </w:rPr>
        <w:t xml:space="preserve">ning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eff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ss: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tour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le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re-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nstitute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23</w:t>
      </w:r>
      <w:r w:rsidRPr="00160D10">
        <w:rPr>
          <w:rFonts w:asciiTheme="minorHAnsi" w:hAnsiTheme="minorHAnsi" w:cstheme="minorHAnsi"/>
          <w:spacing w:val="-1"/>
          <w:position w:val="11"/>
          <w:sz w:val="22"/>
          <w:szCs w:val="22"/>
        </w:rPr>
        <w:t>r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mposium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Asso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Adv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z w:val="22"/>
          <w:szCs w:val="22"/>
        </w:rPr>
        <w:t>with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oups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AA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SW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Ak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on/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nd, OH.</w:t>
      </w:r>
    </w:p>
    <w:p w14:paraId="648481CC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A745E27" w14:textId="77777777" w:rsidR="007262D7" w:rsidRPr="00160D10" w:rsidRDefault="000544CC">
      <w:pPr>
        <w:spacing w:line="260" w:lineRule="exact"/>
        <w:ind w:left="440" w:right="439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A.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bbi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 M.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2000,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Nov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160D10">
        <w:rPr>
          <w:rFonts w:asciiTheme="minorHAnsi" w:hAnsiTheme="minorHAnsi" w:cstheme="minorHAnsi"/>
          <w:sz w:val="22"/>
          <w:szCs w:val="22"/>
        </w:rPr>
        <w:t>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160D10">
        <w:rPr>
          <w:rFonts w:asciiTheme="minorHAnsi" w:hAnsiTheme="minorHAnsi" w:cstheme="minorHAnsi"/>
          <w:sz w:val="22"/>
          <w:szCs w:val="22"/>
        </w:rPr>
        <w:t>: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ns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jou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 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ear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g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10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z w:val="22"/>
          <w:szCs w:val="22"/>
        </w:rPr>
        <w:t>Asso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tion,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ndo,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6D4CEAD0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AD915F0" w14:textId="77777777" w:rsidR="007262D7" w:rsidRPr="00160D10" w:rsidRDefault="000544CC">
      <w:pPr>
        <w:spacing w:line="260" w:lineRule="exact"/>
        <w:ind w:left="440" w:right="379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A.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bbi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 M.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2000,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tob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m: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omoting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>nd s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justi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ar-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ong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oup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22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n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mposium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Asso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 Adv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with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oups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AA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SW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onto,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352B7314" w14:textId="77777777" w:rsidR="007262D7" w:rsidRPr="00160D10" w:rsidRDefault="007262D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5EEA8667" w14:textId="77777777" w:rsidR="007262D7" w:rsidRPr="00160D10" w:rsidRDefault="000544CC">
      <w:pPr>
        <w:ind w:left="440" w:right="226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é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 xml:space="preserve">2000,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e)</w:t>
      </w:r>
      <w:r w:rsidRPr="00160D10">
        <w:rPr>
          <w:rFonts w:asciiTheme="minorHAnsi" w:hAnsiTheme="minorHAnsi" w:cstheme="minorHAnsi"/>
          <w:sz w:val="22"/>
          <w:szCs w:val="22"/>
        </w:rPr>
        <w:t>.  Us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tion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ts to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mote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tivism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mong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stud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nts.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tion Alli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al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nsi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663309D6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F0D5093" w14:textId="77777777" w:rsidR="007262D7" w:rsidRPr="00160D10" w:rsidRDefault="000544CC">
      <w:pPr>
        <w:ind w:left="440" w:right="204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., &amp;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2000,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 xml:space="preserve">ning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bout 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160D10">
        <w:rPr>
          <w:rFonts w:asciiTheme="minorHAnsi" w:hAnsiTheme="minorHAnsi" w:cstheme="minorHAnsi"/>
          <w:sz w:val="22"/>
          <w:szCs w:val="22"/>
        </w:rPr>
        <w:t xml:space="preserve">h.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ppli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Anth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opolo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o,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A.</w:t>
      </w:r>
    </w:p>
    <w:p w14:paraId="4CD8FE94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BAB522D" w14:textId="77777777" w:rsidR="007262D7" w:rsidRPr="00160D10" w:rsidRDefault="000544CC">
      <w:pPr>
        <w:ind w:left="440" w:right="68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.M.,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d,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.G.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160D10">
        <w:rPr>
          <w:rFonts w:asciiTheme="minorHAnsi" w:hAnsiTheme="minorHAnsi" w:cstheme="minorHAnsi"/>
          <w:sz w:val="22"/>
          <w:szCs w:val="22"/>
        </w:rPr>
        <w:t xml:space="preserve">00,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skills into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acr</w:t>
      </w:r>
      <w:r w:rsidRPr="00160D10">
        <w:rPr>
          <w:rFonts w:asciiTheme="minorHAnsi" w:hAnsiTheme="minorHAnsi" w:cstheme="minorHAnsi"/>
          <w:sz w:val="22"/>
          <w:szCs w:val="22"/>
        </w:rPr>
        <w:t xml:space="preserve">o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ulum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kshop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(refe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z w:val="22"/>
          <w:szCs w:val="22"/>
        </w:rPr>
        <w:t>)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</w:p>
    <w:p w14:paraId="367C5D18" w14:textId="77777777" w:rsidR="007262D7" w:rsidRPr="00160D10" w:rsidRDefault="000544CC">
      <w:pPr>
        <w:spacing w:line="260" w:lineRule="exact"/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46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z w:val="22"/>
          <w:szCs w:val="22"/>
        </w:rPr>
        <w:t>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 Yo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Y.</w:t>
      </w:r>
    </w:p>
    <w:p w14:paraId="5C0C25E7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916F3FF" w14:textId="77777777" w:rsidR="007262D7" w:rsidRPr="00160D10" w:rsidRDefault="000544CC">
      <w:pPr>
        <w:ind w:left="440" w:right="167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.,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moto,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k,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 xml:space="preserve">2000,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dis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iplin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to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160D10">
        <w:rPr>
          <w:rFonts w:asciiTheme="minorHAnsi" w:hAnsiTheme="minorHAnsi" w:cstheme="minorHAnsi"/>
          <w:sz w:val="22"/>
          <w:szCs w:val="22"/>
        </w:rPr>
        <w:t>h: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uilding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knowl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z w:val="22"/>
          <w:szCs w:val="22"/>
        </w:rPr>
        <w:t>ge 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ston,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609B58BF" w14:textId="77777777" w:rsidR="007262D7" w:rsidRPr="00160D10" w:rsidRDefault="007262D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42A892CB" w14:textId="77777777" w:rsidR="007262D7" w:rsidRPr="00160D10" w:rsidRDefault="000544CC">
      <w:pPr>
        <w:spacing w:line="260" w:lineRule="exact"/>
        <w:ind w:left="440" w:right="291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1999,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: A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iousn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impli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Asso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 xml:space="preserve">or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Administ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mposium, 45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Fra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o,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A.</w:t>
      </w:r>
    </w:p>
    <w:p w14:paraId="581455CE" w14:textId="77777777" w:rsidR="007262D7" w:rsidRPr="00160D10" w:rsidRDefault="007262D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1F2C946F" w14:textId="77777777" w:rsidR="007262D7" w:rsidRPr="00160D10" w:rsidRDefault="000544CC">
      <w:pPr>
        <w:ind w:left="440" w:right="305"/>
        <w:rPr>
          <w:rFonts w:asciiTheme="minorHAnsi" w:hAnsiTheme="minorHAnsi" w:cstheme="minorHAnsi"/>
          <w:sz w:val="22"/>
          <w:szCs w:val="22"/>
        </w:rPr>
        <w:sectPr w:rsidR="007262D7" w:rsidRPr="00160D10">
          <w:pgSz w:w="12240" w:h="15840"/>
          <w:pgMar w:top="1480" w:right="1360" w:bottom="280" w:left="1720" w:header="0" w:footer="1249" w:gutter="0"/>
          <w:cols w:space="720"/>
        </w:sect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.M.,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d,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.G.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160D10">
        <w:rPr>
          <w:rFonts w:asciiTheme="minorHAnsi" w:hAnsiTheme="minorHAnsi" w:cstheme="minorHAnsi"/>
          <w:sz w:val="22"/>
          <w:szCs w:val="22"/>
        </w:rPr>
        <w:t>99,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ting 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skills into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acr</w:t>
      </w:r>
      <w:r w:rsidRPr="00160D10">
        <w:rPr>
          <w:rFonts w:asciiTheme="minorHAnsi" w:hAnsiTheme="minorHAnsi" w:cstheme="minorHAnsi"/>
          <w:sz w:val="22"/>
          <w:szCs w:val="22"/>
        </w:rPr>
        <w:t xml:space="preserve">o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160D10">
        <w:rPr>
          <w:rFonts w:asciiTheme="minorHAnsi" w:hAnsiTheme="minorHAnsi" w:cstheme="minorHAnsi"/>
          <w:sz w:val="22"/>
          <w:szCs w:val="22"/>
        </w:rPr>
        <w:t>ul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nstitute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</w:p>
    <w:p w14:paraId="0C471C93" w14:textId="77777777" w:rsidR="007262D7" w:rsidRPr="00160D10" w:rsidRDefault="000544CC">
      <w:pPr>
        <w:spacing w:before="76"/>
        <w:ind w:left="440" w:right="155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lastRenderedPageBreak/>
        <w:t>45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tion,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o,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A.</w:t>
      </w:r>
    </w:p>
    <w:p w14:paraId="1F1FFA5D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8D475CA" w14:textId="77777777" w:rsidR="007262D7" w:rsidRPr="00160D10" w:rsidRDefault="000544CC">
      <w:pPr>
        <w:ind w:left="440" w:right="282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., &amp;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1998,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ting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ini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stu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 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Asso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 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Administ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mpos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um, 44th 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</w:p>
    <w:p w14:paraId="79B77C1A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tion,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ndo,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0F20FAB8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F3F0F53" w14:textId="77777777" w:rsidR="007262D7" w:rsidRPr="00160D10" w:rsidRDefault="000544CC">
      <w:pPr>
        <w:ind w:left="440" w:right="193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obinson,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.H.,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1998,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tud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- 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Asso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 xml:space="preserve">or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Administ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mposium, 44th 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tion,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ndo,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313BE2FB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17F8C86" w14:textId="77777777" w:rsidR="007262D7" w:rsidRPr="00160D10" w:rsidRDefault="000544CC">
      <w:pPr>
        <w:ind w:left="440" w:right="62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é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13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15, 1997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tivism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ship: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di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ild Mi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!</w:t>
      </w:r>
      <w:r w:rsidRPr="00160D10">
        <w:rPr>
          <w:rFonts w:asciiTheme="minorHAnsi" w:hAnsiTheme="minorHAnsi" w:cstheme="minorHAnsi"/>
          <w:sz w:val="22"/>
          <w:szCs w:val="22"/>
        </w:rPr>
        <w:t>”</w:t>
      </w:r>
      <w:r w:rsidRPr="00160D10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ond 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 xml:space="preserve">Aid: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160D10">
        <w:rPr>
          <w:rFonts w:asciiTheme="minorHAnsi" w:hAnsiTheme="minorHAnsi" w:cstheme="minorHAnsi"/>
          <w:sz w:val="22"/>
          <w:szCs w:val="22"/>
        </w:rPr>
        <w:t>onting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oliti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s,”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tha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nolds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ce,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t.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ouis, MO.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us on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ic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 be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to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ssive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e.</w:t>
      </w:r>
    </w:p>
    <w:p w14:paraId="753EEC9C" w14:textId="77777777" w:rsidR="007262D7" w:rsidRPr="00160D10" w:rsidRDefault="007262D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0A080726" w14:textId="77777777" w:rsidR="007262D7" w:rsidRPr="00160D10" w:rsidRDefault="000544CC">
      <w:pPr>
        <w:spacing w:line="260" w:lineRule="exact"/>
        <w:ind w:left="440" w:right="3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pict w14:anchorId="4B44ACB3">
          <v:group id="_x0000_s1026" style="position:absolute;left:0;text-align:left;margin-left:273.85pt;margin-top:26.75pt;width:3.35pt;height:0;z-index:-251658240;mso-position-horizontal-relative:page" coordorigin="5477,535" coordsize="67,0">
            <v:shape id="_x0000_s1027" style="position:absolute;left:5477;top:535;width:67;height:0" coordorigin="5477,535" coordsize="67,0" path="m5477,535r67,e" filled="f" strokeweight="1.3pt">
              <v:path arrowok="t"/>
            </v:shape>
            <w10:wrap anchorx="page"/>
          </v:group>
        </w:pict>
      </w: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., &amp;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1997,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160D10">
        <w:rPr>
          <w:rFonts w:asciiTheme="minorHAnsi" w:hAnsiTheme="minorHAnsi" w:cstheme="minorHAnsi"/>
          <w:b/>
          <w:sz w:val="22"/>
          <w:szCs w:val="22"/>
        </w:rPr>
        <w:t>O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b/>
          <w:sz w:val="22"/>
          <w:szCs w:val="22"/>
        </w:rPr>
        <w:t xml:space="preserve">AIC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voi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s: 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M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z w:val="22"/>
          <w:szCs w:val="22"/>
        </w:rPr>
        <w:t>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g </w:t>
      </w:r>
      <w:r w:rsidRPr="00160D10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pp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lusive 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z w:val="22"/>
          <w:szCs w:val="22"/>
        </w:rPr>
        <w:t>muniti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the </w:t>
      </w:r>
      <w:r w:rsidRPr="00160D10">
        <w:rPr>
          <w:rFonts w:asciiTheme="minorHAnsi" w:hAnsiTheme="minorHAnsi" w:cstheme="minorHAnsi"/>
          <w:sz w:val="22"/>
          <w:szCs w:val="22"/>
        </w:rPr>
        <w:t>Asso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Administ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osium, 43</w:t>
      </w:r>
      <w:r w:rsidRPr="00160D10">
        <w:rPr>
          <w:rFonts w:asciiTheme="minorHAnsi" w:hAnsiTheme="minorHAnsi" w:cstheme="minorHAnsi"/>
          <w:spacing w:val="-1"/>
          <w:position w:val="11"/>
          <w:sz w:val="22"/>
          <w:szCs w:val="22"/>
        </w:rPr>
        <w:t xml:space="preserve">rd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ting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go,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IL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7106F4A0" w14:textId="77777777" w:rsidR="007262D7" w:rsidRPr="00160D10" w:rsidRDefault="007262D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32E38454" w14:textId="77777777" w:rsidR="007262D7" w:rsidRPr="00160D10" w:rsidRDefault="000544CC">
      <w:pPr>
        <w:ind w:left="440" w:right="323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., &amp;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A.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pt. 20, 1996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uilding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 div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: App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to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l on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oliti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l 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ono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ubli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s,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Div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160D10">
        <w:rPr>
          <w:rFonts w:asciiTheme="minorHAnsi" w:hAnsiTheme="minorHAnsi" w:cstheme="minorHAnsi"/>
          <w:sz w:val="22"/>
          <w:szCs w:val="22"/>
        </w:rPr>
        <w:t>"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 int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di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iplin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 xml:space="preserve">ry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 "D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160D10">
        <w:rPr>
          <w:rFonts w:asciiTheme="minorHAnsi" w:hAnsiTheme="minorHAnsi" w:cstheme="minorHAnsi"/>
          <w:sz w:val="22"/>
          <w:szCs w:val="22"/>
        </w:rPr>
        <w:t>ini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mining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: Add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ssing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ivic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isis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--Fra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tion,"</w:t>
      </w:r>
      <w:r w:rsidRPr="00160D10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 xml:space="preserve">lint,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 xml:space="preserve">lint,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5D585B10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1AA58C5" w14:textId="77777777" w:rsidR="007262D7" w:rsidRPr="00160D10" w:rsidRDefault="000544CC">
      <w:pPr>
        <w:ind w:left="440" w:right="41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A.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é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 M..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1996,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uilding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idg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ry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160D10">
        <w:rPr>
          <w:rFonts w:asciiTheme="minorHAnsi" w:hAnsiTheme="minorHAnsi" w:cstheme="minorHAnsi"/>
          <w:sz w:val="22"/>
          <w:szCs w:val="22"/>
        </w:rPr>
        <w:t>h to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s.  42nd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</w:t>
      </w:r>
      <w:r w:rsidRPr="00160D10">
        <w:rPr>
          <w:rFonts w:asciiTheme="minorHAnsi" w:hAnsiTheme="minorHAnsi" w:cstheme="minorHAnsi"/>
          <w:sz w:val="22"/>
          <w:szCs w:val="22"/>
        </w:rPr>
        <w:t xml:space="preserve">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shin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ton,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1F1C3CE2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958703D" w14:textId="77777777" w:rsidR="007262D7" w:rsidRPr="00160D10" w:rsidRDefault="000544CC">
      <w:pPr>
        <w:ind w:left="440" w:right="423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A.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 xml:space="preserve">1996,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sing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lth 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 subst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>bu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viol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tion.  42nd 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shin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ton, D.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70D6883C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13548D9" w14:textId="77777777" w:rsidR="007262D7" w:rsidRPr="00160D10" w:rsidRDefault="000544CC">
      <w:pPr>
        <w:ind w:left="440" w:right="1031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A.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1995,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tivism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160D10">
        <w:rPr>
          <w:rFonts w:asciiTheme="minorHAnsi" w:hAnsiTheme="minorHAnsi" w:cstheme="minorHAnsi"/>
          <w:sz w:val="22"/>
          <w:szCs w:val="22"/>
        </w:rPr>
        <w:t>mpow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nt: Mild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effr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's six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 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nt.  41st Ann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 Di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o,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2438B222" w14:textId="77777777" w:rsidR="007262D7" w:rsidRPr="00160D10" w:rsidRDefault="007262D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E167B39" w14:textId="77777777" w:rsidR="007262D7" w:rsidRPr="00160D10" w:rsidRDefault="000544CC">
      <w:pPr>
        <w:spacing w:line="260" w:lineRule="exact"/>
        <w:ind w:left="440" w:right="342"/>
        <w:rPr>
          <w:rFonts w:asciiTheme="minorHAnsi" w:hAnsiTheme="minorHAnsi" w:cstheme="minorHAnsi"/>
          <w:sz w:val="22"/>
          <w:szCs w:val="22"/>
        </w:rPr>
        <w:sectPr w:rsidR="007262D7" w:rsidRPr="00160D10">
          <w:pgSz w:w="12240" w:h="15840"/>
          <w:pgMar w:top="1320" w:right="1400" w:bottom="280" w:left="1720" w:header="0" w:footer="1249" w:gutter="0"/>
          <w:cols w:space="720"/>
        </w:sectPr>
      </w:pP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A.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1995,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tions: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st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nts 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to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ll us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ut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fec</w:t>
      </w:r>
      <w:r w:rsidRPr="00160D10">
        <w:rPr>
          <w:rFonts w:asciiTheme="minorHAnsi" w:hAnsiTheme="minorHAnsi" w:cstheme="minorHAnsi"/>
          <w:sz w:val="22"/>
          <w:szCs w:val="22"/>
        </w:rPr>
        <w:t>tiv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?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41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 xml:space="preserve">st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ting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 Di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o,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2F820E61" w14:textId="77777777" w:rsidR="007262D7" w:rsidRPr="00160D10" w:rsidRDefault="007262D7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2B6E5C75" w14:textId="77777777" w:rsidR="007262D7" w:rsidRPr="00160D10" w:rsidRDefault="000544CC">
      <w:pPr>
        <w:spacing w:before="29"/>
        <w:ind w:left="840" w:right="229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z w:val="22"/>
          <w:szCs w:val="22"/>
        </w:rPr>
        <w:t xml:space="preserve">A.,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d,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utt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d,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.,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son, D.,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Ree</w:t>
      </w:r>
      <w:r w:rsidRPr="00160D10">
        <w:rPr>
          <w:rFonts w:asciiTheme="minorHAnsi" w:hAnsiTheme="minorHAnsi" w:cstheme="minorHAnsi"/>
          <w:sz w:val="22"/>
          <w:szCs w:val="22"/>
        </w:rPr>
        <w:t xml:space="preserve">d,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. G.,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&amp;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utton,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. E.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1992,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tob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er)</w:t>
      </w:r>
      <w:r w:rsidRPr="00160D10">
        <w:rPr>
          <w:rFonts w:asciiTheme="minorHAnsi" w:hAnsiTheme="minorHAnsi" w:cstheme="minorHAnsi"/>
          <w:sz w:val="22"/>
          <w:szCs w:val="22"/>
        </w:rPr>
        <w:t>.  Alt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to int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ist 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oup,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oom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mpl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st 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on 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Ann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43DDB757" w14:textId="77777777" w:rsidR="007262D7" w:rsidRPr="00160D10" w:rsidRDefault="007262D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BCF5F58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898B89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BAD512" w14:textId="77777777" w:rsidR="007262D7" w:rsidRPr="00160D10" w:rsidRDefault="000544CC">
      <w:pPr>
        <w:ind w:left="1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z w:val="22"/>
          <w:szCs w:val="22"/>
        </w:rPr>
        <w:t>R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R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EE</w:t>
      </w:r>
      <w:r w:rsidRPr="00160D10">
        <w:rPr>
          <w:rFonts w:asciiTheme="minorHAnsi" w:hAnsiTheme="minorHAnsi" w:cstheme="minorHAnsi"/>
          <w:b/>
          <w:sz w:val="22"/>
          <w:szCs w:val="22"/>
        </w:rPr>
        <w:t>D</w:t>
      </w:r>
      <w:r w:rsidRPr="00160D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60D1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RS</w:t>
      </w:r>
      <w:r w:rsidRPr="00160D10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z w:val="22"/>
          <w:szCs w:val="22"/>
        </w:rPr>
        <w:t>AND WOR</w:t>
      </w:r>
      <w:r w:rsidRPr="00160D10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b/>
          <w:sz w:val="22"/>
          <w:szCs w:val="22"/>
        </w:rPr>
        <w:t>H</w:t>
      </w:r>
      <w:r w:rsidRPr="00160D10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60D10">
        <w:rPr>
          <w:rFonts w:asciiTheme="minorHAnsi" w:hAnsiTheme="minorHAnsi" w:cstheme="minorHAnsi"/>
          <w:b/>
          <w:sz w:val="22"/>
          <w:szCs w:val="22"/>
        </w:rPr>
        <w:t>S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z w:val="22"/>
          <w:szCs w:val="22"/>
        </w:rPr>
        <w:t>FOR R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b/>
          <w:sz w:val="22"/>
          <w:szCs w:val="22"/>
        </w:rPr>
        <w:t>IONAL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z w:val="22"/>
          <w:szCs w:val="22"/>
        </w:rPr>
        <w:t>CO</w:t>
      </w:r>
      <w:r w:rsidRPr="00160D1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R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NC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S</w:t>
      </w:r>
    </w:p>
    <w:p w14:paraId="0A8CE643" w14:textId="77777777" w:rsidR="007262D7" w:rsidRPr="00160D10" w:rsidRDefault="007262D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A6A6032" w14:textId="77777777" w:rsidR="007262D7" w:rsidRPr="00160D10" w:rsidRDefault="000544CC">
      <w:pPr>
        <w:ind w:left="840" w:right="491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ks, M.,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Al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2002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th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tim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s: A 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ttl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 house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tod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tomo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160D10">
        <w:rPr>
          <w:rFonts w:asciiTheme="minorHAnsi" w:hAnsiTheme="minorHAnsi" w:cstheme="minorHAnsi"/>
          <w:sz w:val="22"/>
          <w:szCs w:val="22"/>
        </w:rPr>
        <w:t xml:space="preserve">ow.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pt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SW</w:t>
      </w:r>
      <w:r w:rsidRPr="00160D10">
        <w:rPr>
          <w:rFonts w:asciiTheme="minorHAnsi" w:hAnsiTheme="minorHAnsi" w:cstheme="minorHAnsi"/>
          <w:sz w:val="22"/>
          <w:szCs w:val="22"/>
        </w:rPr>
        <w:t>,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oit,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pt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3DF93F6C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E02E33C" w14:textId="77777777" w:rsidR="007262D7" w:rsidRPr="00160D10" w:rsidRDefault="000544CC">
      <w:pPr>
        <w:ind w:left="840" w:right="193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D.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2002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Using stud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po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 xml:space="preserve">olios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 int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tool in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ssion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ond 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il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—No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th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pt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er).</w:t>
      </w:r>
    </w:p>
    <w:p w14:paraId="6FD435D5" w14:textId="77777777" w:rsidR="007262D7" w:rsidRPr="00160D10" w:rsidRDefault="007262D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B221FB2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26B81F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72498B" w14:textId="77777777" w:rsidR="007262D7" w:rsidRPr="00160D10" w:rsidRDefault="000544CC">
      <w:pPr>
        <w:ind w:left="1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z w:val="22"/>
          <w:szCs w:val="22"/>
        </w:rPr>
        <w:t>INVI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160D10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60D1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RS</w:t>
      </w:r>
    </w:p>
    <w:p w14:paraId="227C0987" w14:textId="77777777" w:rsidR="007262D7" w:rsidRPr="00160D10" w:rsidRDefault="007262D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B864415" w14:textId="77777777" w:rsidR="007262D7" w:rsidRPr="00160D10" w:rsidRDefault="000544CC">
      <w:pPr>
        <w:ind w:left="840" w:right="248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 xml:space="preserve">2012,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160D10">
        <w:rPr>
          <w:rFonts w:asciiTheme="minorHAnsi" w:hAnsiTheme="minorHAnsi" w:cstheme="minorHAnsi"/>
          <w:sz w:val="22"/>
          <w:szCs w:val="22"/>
        </w:rPr>
        <w:t xml:space="preserve">h: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Qu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stions.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160D10">
        <w:rPr>
          <w:rFonts w:asciiTheme="minorHAnsi" w:hAnsiTheme="minorHAnsi" w:cstheme="minorHAnsi"/>
          <w:sz w:val="22"/>
          <w:szCs w:val="22"/>
        </w:rPr>
        <w:t>h, 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ing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mposium on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dis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iplin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ship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21st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160D10">
        <w:rPr>
          <w:rFonts w:asciiTheme="minorHAnsi" w:hAnsiTheme="minorHAnsi" w:cstheme="minorHAnsi"/>
          <w:sz w:val="22"/>
          <w:szCs w:val="22"/>
        </w:rPr>
        <w:t>”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, 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n.</w:t>
      </w:r>
    </w:p>
    <w:p w14:paraId="38EE8A68" w14:textId="77777777" w:rsidR="007262D7" w:rsidRPr="00160D10" w:rsidRDefault="007262D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2409B23" w14:textId="77777777" w:rsidR="007262D7" w:rsidRPr="00160D10" w:rsidRDefault="000544CC">
      <w:pPr>
        <w:spacing w:line="260" w:lineRule="exact"/>
        <w:ind w:left="840" w:right="67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2007,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ob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er)</w:t>
      </w:r>
      <w:r w:rsidRPr="00160D10">
        <w:rPr>
          <w:rFonts w:asciiTheme="minorHAnsi" w:hAnsiTheme="minorHAnsi" w:cstheme="minorHAnsi"/>
          <w:sz w:val="22"/>
          <w:szCs w:val="22"/>
        </w:rPr>
        <w:t>. 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i,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uku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160D10">
        <w:rPr>
          <w:rFonts w:asciiTheme="minorHAnsi" w:hAnsiTheme="minorHAnsi" w:cstheme="minorHAnsi"/>
          <w:sz w:val="22"/>
          <w:szCs w:val="22"/>
        </w:rPr>
        <w:t xml:space="preserve">i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Add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ms.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l on </w:t>
      </w:r>
      <w:r w:rsidRPr="00160D10">
        <w:rPr>
          <w:rFonts w:asciiTheme="minorHAnsi" w:hAnsiTheme="minorHAnsi" w:cstheme="minorHAnsi"/>
          <w:i/>
          <w:sz w:val="22"/>
          <w:szCs w:val="22"/>
        </w:rPr>
        <w:t>Histori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al P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z w:val="22"/>
          <w:szCs w:val="22"/>
        </w:rPr>
        <w:t>sp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160D10">
        <w:rPr>
          <w:rFonts w:asciiTheme="minorHAnsi" w:hAnsiTheme="minorHAnsi" w:cstheme="minorHAnsi"/>
          <w:i/>
          <w:sz w:val="22"/>
          <w:szCs w:val="22"/>
        </w:rPr>
        <w:t>s on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lf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ce, “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olving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obl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ms in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: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op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,”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50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the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ounding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oint Do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m in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 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 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 Ann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bo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, Mi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n.</w:t>
      </w:r>
    </w:p>
    <w:p w14:paraId="738C6202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B98CDD3" w14:textId="77777777" w:rsidR="007262D7" w:rsidRPr="00160D10" w:rsidRDefault="000544CC">
      <w:pPr>
        <w:spacing w:line="260" w:lineRule="exact"/>
        <w:ind w:left="840" w:right="344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1999,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: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spond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tion, 45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Fra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o,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A.</w:t>
      </w:r>
    </w:p>
    <w:p w14:paraId="601D1575" w14:textId="77777777" w:rsidR="007262D7" w:rsidRPr="00160D10" w:rsidRDefault="007262D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56CD0271" w14:textId="77777777" w:rsidR="007262D7" w:rsidRPr="00160D10" w:rsidRDefault="000544CC">
      <w:pPr>
        <w:ind w:left="840" w:right="109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1998, 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5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a’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bo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 xml:space="preserve">: A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sponse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to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160D10">
        <w:rPr>
          <w:rFonts w:asciiTheme="minorHAnsi" w:hAnsiTheme="minorHAnsi" w:cstheme="minorHAnsi"/>
          <w:sz w:val="22"/>
          <w:szCs w:val="22"/>
        </w:rPr>
        <w:t>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 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--</w:t>
      </w:r>
      <w:r w:rsidRPr="00160D10">
        <w:rPr>
          <w:rFonts w:asciiTheme="minorHAnsi" w:hAnsiTheme="minorHAnsi" w:cstheme="minorHAnsi"/>
          <w:sz w:val="22"/>
          <w:szCs w:val="22"/>
        </w:rPr>
        <w:t xml:space="preserve">A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,”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lix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G.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 xml:space="preserve">h.D.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er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sk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on Multi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tion, Ann 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bo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11E39A32" w14:textId="77777777" w:rsidR="007262D7" w:rsidRPr="00160D10" w:rsidRDefault="007262D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39F2E47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BF49E2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82591E" w14:textId="77777777" w:rsidR="007262D7" w:rsidRPr="00160D10" w:rsidRDefault="000544CC">
      <w:pPr>
        <w:ind w:left="1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z w:val="22"/>
          <w:szCs w:val="22"/>
        </w:rPr>
        <w:t>R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ESE</w:t>
      </w:r>
      <w:r w:rsidRPr="00160D10">
        <w:rPr>
          <w:rFonts w:asciiTheme="minorHAnsi" w:hAnsiTheme="minorHAnsi" w:cstheme="minorHAnsi"/>
          <w:b/>
          <w:sz w:val="22"/>
          <w:szCs w:val="22"/>
        </w:rPr>
        <w:t>ARCH/</w:t>
      </w:r>
      <w:r w:rsidRPr="00160D10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b/>
          <w:sz w:val="22"/>
          <w:szCs w:val="22"/>
        </w:rPr>
        <w:t>RAN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S</w:t>
      </w:r>
    </w:p>
    <w:p w14:paraId="00A18AAD" w14:textId="77777777" w:rsidR="007262D7" w:rsidRPr="00160D10" w:rsidRDefault="007262D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051B9DB" w14:textId="77777777" w:rsidR="007262D7" w:rsidRPr="00160D10" w:rsidRDefault="000544CC">
      <w:pPr>
        <w:ind w:left="840" w:right="308"/>
        <w:rPr>
          <w:rFonts w:asciiTheme="minorHAnsi" w:hAnsiTheme="minorHAnsi" w:cstheme="minorHAnsi"/>
          <w:sz w:val="22"/>
          <w:szCs w:val="22"/>
        </w:rPr>
        <w:sectPr w:rsidR="007262D7" w:rsidRPr="00160D10">
          <w:pgSz w:w="12240" w:h="15840"/>
          <w:pgMar w:top="1480" w:right="1340" w:bottom="280" w:left="1320" w:header="0" w:footer="1249" w:gutter="0"/>
          <w:cols w:space="720"/>
        </w:sectPr>
      </w:pPr>
      <w:r w:rsidRPr="00160D10">
        <w:rPr>
          <w:rFonts w:asciiTheme="minorHAnsi" w:hAnsiTheme="minorHAnsi" w:cstheme="minorHAnsi"/>
          <w:sz w:val="22"/>
          <w:szCs w:val="22"/>
        </w:rPr>
        <w:t>Olw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ll,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Di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uil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z w:val="22"/>
          <w:szCs w:val="22"/>
        </w:rPr>
        <w:t>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Ass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ts,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 xml:space="preserve">uilding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utu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s: An Ass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ts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nts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Fa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Empow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 in Ypsil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nti, 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to Ass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ts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–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</w:p>
    <w:p w14:paraId="6A53F5EF" w14:textId="77777777" w:rsidR="007262D7" w:rsidRPr="00160D10" w:rsidRDefault="000544CC">
      <w:pPr>
        <w:spacing w:before="72"/>
        <w:ind w:left="840" w:right="857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lastRenderedPageBreak/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z w:val="22"/>
          <w:szCs w:val="22"/>
        </w:rPr>
        <w:t>HH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2013.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und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$35,000.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ubmitt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o- Di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but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un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aff</w:t>
      </w:r>
      <w:r w:rsidRPr="00160D10">
        <w:rPr>
          <w:rFonts w:asciiTheme="minorHAnsi" w:hAnsiTheme="minorHAnsi" w:cstheme="minorHAnsi"/>
          <w:sz w:val="22"/>
          <w:szCs w:val="22"/>
        </w:rPr>
        <w:t>ili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tions 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 impl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 ph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320ECE95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D17EE29" w14:textId="77777777" w:rsidR="007262D7" w:rsidRPr="00160D10" w:rsidRDefault="000544CC">
      <w:pPr>
        <w:ind w:left="840" w:right="329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A.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stig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t 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160D10">
        <w:rPr>
          <w:rFonts w:asciiTheme="minorHAnsi" w:hAnsiTheme="minorHAnsi" w:cstheme="minorHAnsi"/>
          <w:sz w:val="22"/>
          <w:szCs w:val="22"/>
        </w:rPr>
        <w:t xml:space="preserve">i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tm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of Hum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s to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op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impl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dist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 with 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us on Title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 xml:space="preserve">E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 xml:space="preserve">ild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ini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.  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ed</w:t>
      </w:r>
    </w:p>
    <w:p w14:paraId="1A189867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$490,000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tob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2008 –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pt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2009;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$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160D10">
        <w:rPr>
          <w:rFonts w:asciiTheme="minorHAnsi" w:hAnsiTheme="minorHAnsi" w:cstheme="minorHAnsi"/>
          <w:sz w:val="22"/>
          <w:szCs w:val="22"/>
        </w:rPr>
        <w:t>50,000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tob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2007 –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pt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</w:p>
    <w:p w14:paraId="3C9B647C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 xml:space="preserve">2008.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Ov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ll budg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 xml:space="preserve">m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ll sou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in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ss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$650,000, 2008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2009.)</w:t>
      </w:r>
    </w:p>
    <w:p w14:paraId="306AC450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AF9EDAF" w14:textId="77777777" w:rsidR="007262D7" w:rsidRPr="00160D10" w:rsidRDefault="000544CC">
      <w:pPr>
        <w:ind w:left="840" w:right="155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D.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tion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hool of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with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hbo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hoods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bit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Hum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: 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i-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nni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Vill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ge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oj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t.  </w:t>
      </w:r>
      <w:r w:rsidRPr="00160D10">
        <w:rPr>
          <w:rFonts w:asciiTheme="minorHAnsi" w:hAnsiTheme="minorHAnsi" w:cstheme="minorHAnsi"/>
          <w:sz w:val="22"/>
          <w:szCs w:val="22"/>
        </w:rPr>
        <w:t>$35,000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nt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160D10">
        <w:rPr>
          <w:rFonts w:asciiTheme="minorHAnsi" w:hAnsiTheme="minorHAnsi" w:cstheme="minorHAnsi"/>
          <w:sz w:val="22"/>
          <w:szCs w:val="22"/>
        </w:rPr>
        <w:t xml:space="preserve">om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ovost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ic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stm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 xml:space="preserve">und,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2002.</w:t>
      </w:r>
    </w:p>
    <w:p w14:paraId="31200407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44755E3" w14:textId="77777777" w:rsidR="007262D7" w:rsidRPr="00160D10" w:rsidRDefault="000544CC">
      <w:pPr>
        <w:ind w:left="840" w:right="9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A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minist Histo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AF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$10,000 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o do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histo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st 20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i/>
          <w:sz w:val="22"/>
          <w:szCs w:val="22"/>
        </w:rPr>
        <w:t>F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z w:val="22"/>
          <w:szCs w:val="22"/>
        </w:rPr>
        <w:t>A: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J</w:t>
      </w:r>
      <w:r w:rsidRPr="00160D10">
        <w:rPr>
          <w:rFonts w:asciiTheme="minorHAnsi" w:hAnsiTheme="minorHAnsi" w:cstheme="minorHAnsi"/>
          <w:i/>
          <w:sz w:val="22"/>
          <w:szCs w:val="22"/>
        </w:rPr>
        <w:t>ournal of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n and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160D10">
        <w:rPr>
          <w:rFonts w:asciiTheme="minorHAnsi" w:hAnsiTheme="minorHAnsi" w:cstheme="minorHAnsi"/>
          <w:sz w:val="22"/>
          <w:szCs w:val="22"/>
        </w:rPr>
        <w:t>, Ap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il 2002.</w:t>
      </w:r>
    </w:p>
    <w:p w14:paraId="2FB6BB09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0320C62" w14:textId="77777777" w:rsidR="007262D7" w:rsidRPr="00160D10" w:rsidRDefault="000544CC">
      <w:pPr>
        <w:ind w:left="840" w:right="287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 D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160D10">
        <w:rPr>
          <w:rFonts w:asciiTheme="minorHAnsi" w:hAnsiTheme="minorHAnsi" w:cstheme="minorHAnsi"/>
          <w:sz w:val="22"/>
          <w:szCs w:val="22"/>
        </w:rPr>
        <w:t>tor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sti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indi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: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y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s."  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ds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ssm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pl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nning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to id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 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s to </w:t>
      </w:r>
      <w:r w:rsidRPr="00160D10">
        <w:rPr>
          <w:rFonts w:asciiTheme="minorHAnsi" w:hAnsiTheme="minorHAnsi" w:cstheme="minorHAnsi"/>
          <w:sz w:val="22"/>
          <w:szCs w:val="22"/>
        </w:rPr>
        <w:t>utili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e-f</w:t>
      </w:r>
      <w:r w:rsidRPr="00160D10">
        <w:rPr>
          <w:rFonts w:asciiTheme="minorHAnsi" w:hAnsiTheme="minorHAnsi" w:cstheme="minorHAnsi"/>
          <w:sz w:val="22"/>
          <w:szCs w:val="22"/>
        </w:rPr>
        <w:t>und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nning 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mong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 Am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outh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g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dults in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oit.  Und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160D10">
        <w:rPr>
          <w:rFonts w:asciiTheme="minorHAnsi" w:hAnsiTheme="minorHAnsi" w:cstheme="minorHAnsi"/>
          <w:sz w:val="22"/>
          <w:szCs w:val="22"/>
        </w:rPr>
        <w:t>Op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 in 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160D10">
        <w:rPr>
          <w:rFonts w:asciiTheme="minorHAnsi" w:hAnsiTheme="minorHAnsi" w:cstheme="minorHAnsi"/>
          <w:sz w:val="22"/>
          <w:szCs w:val="22"/>
        </w:rPr>
        <w:t>”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60D10">
        <w:rPr>
          <w:rFonts w:asciiTheme="minorHAnsi" w:hAnsiTheme="minorHAnsi" w:cstheme="minorHAnsi"/>
          <w:sz w:val="22"/>
          <w:szCs w:val="22"/>
        </w:rPr>
        <w:t>und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tm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ublic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lth 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ublic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lth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nstitut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ponso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Hous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.  $55,000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six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ths,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 1995.</w:t>
      </w:r>
    </w:p>
    <w:p w14:paraId="6B11C359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3800C91" w14:textId="77777777" w:rsidR="007262D7" w:rsidRPr="00160D10" w:rsidRDefault="000544CC">
      <w:pPr>
        <w:ind w:left="840" w:right="306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é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.M.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uilding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lt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ommuniti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in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oit: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d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ining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 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s.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und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 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hb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hood 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oit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ublic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 xml:space="preserve">lth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tium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$7,500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1995.</w:t>
      </w:r>
    </w:p>
    <w:p w14:paraId="026EEB6C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44A526B" w14:textId="77777777" w:rsidR="007262D7" w:rsidRPr="00160D10" w:rsidRDefault="000544CC">
      <w:pPr>
        <w:ind w:left="840" w:right="702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A.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 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sto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Mild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effr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tivism sp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nning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mov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nts.</w:t>
      </w:r>
      <w:r w:rsidRPr="00160D10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1994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nt.</w:t>
      </w:r>
    </w:p>
    <w:p w14:paraId="6248B7F3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AC5D765" w14:textId="77777777" w:rsidR="007262D7" w:rsidRPr="00160D10" w:rsidRDefault="000544CC">
      <w:pPr>
        <w:ind w:left="840" w:right="78"/>
        <w:jc w:val="both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A.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1990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min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nts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nning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linic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in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bu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hilippin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s.  Do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 diss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tion,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n, und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sup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vision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arr</w:t>
      </w:r>
      <w:r w:rsidRPr="00160D10">
        <w:rPr>
          <w:rFonts w:asciiTheme="minorHAnsi" w:hAnsiTheme="minorHAnsi" w:cstheme="minorHAnsi"/>
          <w:sz w:val="22"/>
          <w:szCs w:val="22"/>
        </w:rPr>
        <w:t>i, M.A. 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h,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.E.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M.A.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32E509AB" w14:textId="77777777" w:rsidR="007262D7" w:rsidRPr="00160D10" w:rsidRDefault="007262D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7B0C602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A8E8E1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FAFBBF" w14:textId="77777777" w:rsidR="007262D7" w:rsidRPr="00160D10" w:rsidRDefault="000544CC">
      <w:pPr>
        <w:ind w:left="1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60D10">
        <w:rPr>
          <w:rFonts w:asciiTheme="minorHAnsi" w:hAnsiTheme="minorHAnsi" w:cstheme="minorHAnsi"/>
          <w:b/>
          <w:sz w:val="22"/>
          <w:szCs w:val="22"/>
        </w:rPr>
        <w:t>R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ESE</w:t>
      </w:r>
      <w:r w:rsidRPr="00160D10">
        <w:rPr>
          <w:rFonts w:asciiTheme="minorHAnsi" w:hAnsiTheme="minorHAnsi" w:cstheme="minorHAnsi"/>
          <w:b/>
          <w:sz w:val="22"/>
          <w:szCs w:val="22"/>
        </w:rPr>
        <w:t>N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A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IONS</w:t>
      </w:r>
    </w:p>
    <w:p w14:paraId="0498998B" w14:textId="77777777" w:rsidR="007262D7" w:rsidRPr="00160D10" w:rsidRDefault="007262D7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D472416" w14:textId="77777777" w:rsidR="007262D7" w:rsidRPr="00160D10" w:rsidRDefault="000544CC">
      <w:pPr>
        <w:spacing w:line="260" w:lineRule="exact"/>
        <w:ind w:left="840" w:right="229"/>
        <w:rPr>
          <w:rFonts w:asciiTheme="minorHAnsi" w:hAnsiTheme="minorHAnsi" w:cstheme="minorHAnsi"/>
          <w:sz w:val="22"/>
          <w:szCs w:val="22"/>
        </w:rPr>
        <w:sectPr w:rsidR="007262D7" w:rsidRPr="00160D10">
          <w:pgSz w:w="12240" w:h="15840"/>
          <w:pgMar w:top="1360" w:right="1340" w:bottom="280" w:left="1320" w:header="0" w:footer="1249" w:gutter="0"/>
          <w:cols w:space="720"/>
        </w:sect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.A.,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.,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nk,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2009, Nov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ust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: A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ll to Tho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z w:val="22"/>
          <w:szCs w:val="22"/>
        </w:rPr>
        <w:t xml:space="preserve">ght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CSW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es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ssion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ommis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onomic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usti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, 55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 Antonio, TX.</w:t>
      </w:r>
    </w:p>
    <w:p w14:paraId="5D4061D7" w14:textId="77777777" w:rsidR="007262D7" w:rsidRPr="00160D10" w:rsidRDefault="000544CC">
      <w:pPr>
        <w:spacing w:before="75" w:line="260" w:lineRule="exact"/>
        <w:ind w:left="440" w:right="248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lastRenderedPageBreak/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im,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.,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El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 D.E.,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ston,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iddi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milton,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.T.,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ui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M.E.,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2005,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 to Adv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 Div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onomic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usti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in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list in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 xml:space="preserve">E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ssion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ommis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onomic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usti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, 51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tion, 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Yo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Y.</w:t>
      </w:r>
    </w:p>
    <w:p w14:paraId="09F66D12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DC2F799" w14:textId="77777777" w:rsidR="007262D7" w:rsidRPr="00160D10" w:rsidRDefault="000544CC">
      <w:pPr>
        <w:spacing w:line="260" w:lineRule="exact"/>
        <w:ind w:left="440" w:right="571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Outl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w, G.,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arr</w:t>
      </w:r>
      <w:r w:rsidRPr="00160D10">
        <w:rPr>
          <w:rFonts w:asciiTheme="minorHAnsi" w:hAnsiTheme="minorHAnsi" w:cstheme="minorHAnsi"/>
          <w:sz w:val="22"/>
          <w:szCs w:val="22"/>
        </w:rPr>
        <w:t>is, M.,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i, M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z w:val="22"/>
          <w:szCs w:val="22"/>
        </w:rPr>
        <w:t>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imon,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2004,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minists 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iving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in 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list in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SW</w:t>
      </w:r>
      <w:r w:rsidRPr="00160D10">
        <w:rPr>
          <w:rFonts w:asciiTheme="minorHAnsi" w:hAnsiTheme="minorHAnsi" w:cstheme="minorHAnsi"/>
          <w:sz w:val="22"/>
          <w:szCs w:val="22"/>
        </w:rPr>
        <w:t xml:space="preserve">E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ssion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the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ommission on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le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tus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n, 50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the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tion, An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im,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4BA17AEE" w14:textId="77777777" w:rsidR="007262D7" w:rsidRPr="00160D10" w:rsidRDefault="007262D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0CF5C7D8" w14:textId="77777777" w:rsidR="007262D7" w:rsidRPr="00160D10" w:rsidRDefault="000544CC">
      <w:pPr>
        <w:ind w:left="440" w:right="92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z w:val="22"/>
          <w:szCs w:val="22"/>
        </w:rPr>
        <w:t>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im,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ul, M.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2003,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 xml:space="preserve">y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ountin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st, 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utu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CSW</w:t>
      </w:r>
      <w:r w:rsidRPr="00160D10">
        <w:rPr>
          <w:rFonts w:asciiTheme="minorHAnsi" w:hAnsiTheme="minorHAnsi" w:cstheme="minorHAnsi"/>
          <w:sz w:val="22"/>
          <w:szCs w:val="22"/>
        </w:rPr>
        <w:t xml:space="preserve">E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ommissio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. 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CSW</w:t>
      </w:r>
      <w:r w:rsidRPr="00160D10">
        <w:rPr>
          <w:rFonts w:asciiTheme="minorHAnsi" w:hAnsiTheme="minorHAnsi" w:cstheme="minorHAnsi"/>
          <w:sz w:val="22"/>
          <w:szCs w:val="22"/>
        </w:rPr>
        <w:t xml:space="preserve">E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ssion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sion on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ole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tus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n,</w:t>
      </w:r>
    </w:p>
    <w:p w14:paraId="4C00529B" w14:textId="77777777" w:rsidR="007262D7" w:rsidRPr="00160D10" w:rsidRDefault="000544CC">
      <w:pPr>
        <w:spacing w:line="260" w:lineRule="exact"/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49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, GA.</w:t>
      </w:r>
    </w:p>
    <w:p w14:paraId="436DD36F" w14:textId="77777777" w:rsidR="007262D7" w:rsidRPr="00160D10" w:rsidRDefault="007262D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67551BF8" w14:textId="77777777" w:rsidR="007262D7" w:rsidRPr="00160D10" w:rsidRDefault="000544CC">
      <w:pPr>
        <w:spacing w:line="260" w:lineRule="exact"/>
        <w:ind w:left="440" w:right="68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d,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D., 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ttin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.E.,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2002,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 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k: 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ss 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books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publish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d. 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CSW</w:t>
      </w:r>
      <w:r w:rsidRPr="00160D10">
        <w:rPr>
          <w:rFonts w:asciiTheme="minorHAnsi" w:hAnsiTheme="minorHAnsi" w:cstheme="minorHAnsi"/>
          <w:sz w:val="22"/>
          <w:szCs w:val="22"/>
        </w:rPr>
        <w:t xml:space="preserve">E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ssion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ommissi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n on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ole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tus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n, 48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 xml:space="preserve">th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ting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tion, 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shvill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 TN.</w:t>
      </w:r>
    </w:p>
    <w:p w14:paraId="471EE058" w14:textId="77777777" w:rsidR="007262D7" w:rsidRPr="00160D10" w:rsidRDefault="007262D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0691755A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 G.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ulni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H.N.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160D10">
        <w:rPr>
          <w:rFonts w:asciiTheme="minorHAnsi" w:hAnsiTheme="minorHAnsi" w:cstheme="minorHAnsi"/>
          <w:sz w:val="22"/>
          <w:szCs w:val="22"/>
        </w:rPr>
        <w:t>01,</w:t>
      </w:r>
    </w:p>
    <w:p w14:paraId="154FA7F5" w14:textId="77777777" w:rsidR="007262D7" w:rsidRPr="00160D10" w:rsidRDefault="000544CC">
      <w:pPr>
        <w:spacing w:before="3" w:line="260" w:lineRule="exact"/>
        <w:ind w:left="440" w:right="56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160D10">
        <w:rPr>
          <w:rFonts w:asciiTheme="minorHAnsi" w:hAnsiTheme="minorHAnsi" w:cstheme="minorHAnsi"/>
          <w:sz w:val="22"/>
          <w:szCs w:val="22"/>
        </w:rPr>
        <w:t>om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or</w:t>
      </w:r>
      <w:r w:rsidRPr="00160D10">
        <w:rPr>
          <w:rFonts w:asciiTheme="minorHAnsi" w:hAnsiTheme="minorHAnsi" w:cstheme="minorHAnsi"/>
          <w:sz w:val="22"/>
          <w:szCs w:val="22"/>
        </w:rPr>
        <w:t>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ssor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to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jou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l. 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CSW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ssion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ommis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ion on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ole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tus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n, 47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tion,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s, TX.</w:t>
      </w:r>
    </w:p>
    <w:p w14:paraId="2BEB2691" w14:textId="77777777" w:rsidR="007262D7" w:rsidRPr="00160D10" w:rsidRDefault="007262D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773343DE" w14:textId="77777777" w:rsidR="007262D7" w:rsidRPr="00160D10" w:rsidRDefault="000544CC">
      <w:pPr>
        <w:ind w:left="440" w:right="111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nkins, M., De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on, D.,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Dujon, D.,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Hon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 xml:space="preserve">2000,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 xml:space="preserve">minism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di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mov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nts.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din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d mod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tion Alli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nsin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04BF8886" w14:textId="77777777" w:rsidR="007262D7" w:rsidRPr="00160D10" w:rsidRDefault="007262D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42E52D4F" w14:textId="77777777" w:rsidR="007262D7" w:rsidRPr="00160D10" w:rsidRDefault="000544CC">
      <w:pPr>
        <w:spacing w:line="260" w:lineRule="exact"/>
        <w:ind w:left="440" w:right="178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dill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, Y.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M.,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imon,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z w:val="22"/>
          <w:szCs w:val="22"/>
        </w:rPr>
        <w:t>H.N.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160D10">
        <w:rPr>
          <w:rFonts w:asciiTheme="minorHAnsi" w:hAnsiTheme="minorHAnsi" w:cstheme="minorHAnsi"/>
          <w:sz w:val="22"/>
          <w:szCs w:val="22"/>
        </w:rPr>
        <w:t xml:space="preserve">0,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sti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d wo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 dis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uss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pp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s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ur</w:t>
      </w:r>
      <w:r w:rsidRPr="00160D10">
        <w:rPr>
          <w:rFonts w:asciiTheme="minorHAnsi" w:hAnsiTheme="minorHAnsi" w:cstheme="minorHAnsi"/>
          <w:sz w:val="22"/>
          <w:szCs w:val="22"/>
        </w:rPr>
        <w:t>viv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hniqu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sh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ls. 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CSW</w:t>
      </w:r>
      <w:r w:rsidRPr="00160D10">
        <w:rPr>
          <w:rFonts w:asciiTheme="minorHAnsi" w:hAnsiTheme="minorHAnsi" w:cstheme="minorHAnsi"/>
          <w:sz w:val="22"/>
          <w:szCs w:val="22"/>
        </w:rPr>
        <w:t xml:space="preserve">E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ssion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the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ommission on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le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tus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n, 46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the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tion, 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Yo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Y.</w:t>
      </w:r>
    </w:p>
    <w:p w14:paraId="6D08051D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7B92C6F" w14:textId="77777777" w:rsidR="007262D7" w:rsidRPr="00160D10" w:rsidRDefault="000544CC">
      <w:pPr>
        <w:spacing w:line="260" w:lineRule="exact"/>
        <w:ind w:left="440" w:right="255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n, G.,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dill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, Y.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im,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erra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n, M.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imon,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&amp;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 H.N.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1999,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sti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wo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 dis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uss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pp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su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hniqu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s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ls. 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CSW</w:t>
      </w:r>
      <w:r w:rsidRPr="00160D10">
        <w:rPr>
          <w:rFonts w:asciiTheme="minorHAnsi" w:hAnsiTheme="minorHAnsi" w:cstheme="minorHAnsi"/>
          <w:sz w:val="22"/>
          <w:szCs w:val="22"/>
        </w:rPr>
        <w:t xml:space="preserve">E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ssion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mmission on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ole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tus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n, 45</w:t>
      </w:r>
      <w:r w:rsidRPr="00160D10">
        <w:rPr>
          <w:rFonts w:asciiTheme="minorHAnsi" w:hAnsiTheme="minorHAnsi" w:cstheme="minorHAnsi"/>
          <w:spacing w:val="-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19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A.</w:t>
      </w:r>
    </w:p>
    <w:p w14:paraId="45EA84C0" w14:textId="77777777" w:rsidR="007262D7" w:rsidRPr="00160D10" w:rsidRDefault="007262D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50F39F34" w14:textId="77777777" w:rsidR="007262D7" w:rsidRPr="00160D10" w:rsidRDefault="000544CC">
      <w:pPr>
        <w:ind w:left="440" w:right="205"/>
        <w:rPr>
          <w:rFonts w:asciiTheme="minorHAnsi" w:hAnsiTheme="minorHAnsi" w:cstheme="minorHAnsi"/>
          <w:sz w:val="22"/>
          <w:szCs w:val="22"/>
        </w:rPr>
        <w:sectPr w:rsidR="007262D7" w:rsidRPr="00160D10">
          <w:pgSz w:w="12240" w:h="15840"/>
          <w:pgMar w:top="1360" w:right="1340" w:bottom="280" w:left="1720" w:header="0" w:footer="1249" w:gutter="0"/>
          <w:cols w:space="720"/>
        </w:sectPr>
      </w:pP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.,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., 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Nov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3, 1997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some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s to involve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in knowl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dge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160D10">
        <w:rPr>
          <w:rFonts w:asciiTheme="minorHAnsi" w:hAnsiTheme="minorHAnsi" w:cstheme="minorHAnsi"/>
          <w:sz w:val="22"/>
          <w:szCs w:val="22"/>
        </w:rPr>
        <w:t>"</w:t>
      </w:r>
      <w:r w:rsidRPr="00160D10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dis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ussion,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160D10">
        <w:rPr>
          <w:rFonts w:asciiTheme="minorHAnsi" w:hAnsiTheme="minorHAnsi" w:cstheme="minorHAnsi"/>
          <w:sz w:val="22"/>
          <w:szCs w:val="22"/>
        </w:rPr>
        <w:t>ul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z w:val="22"/>
          <w:szCs w:val="22"/>
        </w:rPr>
        <w:t>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 Un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n, </w:t>
      </w:r>
      <w:r w:rsidRPr="00160D10">
        <w:rPr>
          <w:rFonts w:asciiTheme="minorHAnsi" w:hAnsiTheme="minorHAnsi" w:cstheme="minorHAnsi"/>
          <w:sz w:val="22"/>
          <w:szCs w:val="22"/>
        </w:rPr>
        <w:t>Ann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bo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2D2F657C" w14:textId="77777777" w:rsidR="007262D7" w:rsidRPr="00160D10" w:rsidRDefault="007262D7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0E55067D" w14:textId="77777777" w:rsidR="007262D7" w:rsidRPr="00160D10" w:rsidRDefault="000544CC">
      <w:pPr>
        <w:spacing w:before="29"/>
        <w:ind w:left="840" w:right="168"/>
        <w:jc w:val="both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.,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A.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moto,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.,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&amp;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Gu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27, 1997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160D10">
        <w:rPr>
          <w:rFonts w:asciiTheme="minorHAnsi" w:hAnsiTheme="minorHAnsi" w:cstheme="minorHAnsi"/>
          <w:sz w:val="22"/>
          <w:szCs w:val="22"/>
        </w:rPr>
        <w:t>Usi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us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oups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z w:val="22"/>
          <w:szCs w:val="22"/>
        </w:rPr>
        <w:t xml:space="preserve">"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ram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own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, 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bo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6EE6A4FA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153F42C" w14:textId="77777777" w:rsidR="007262D7" w:rsidRPr="00160D10" w:rsidRDefault="000544CC">
      <w:pPr>
        <w:ind w:left="840" w:right="394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A.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il 25, 1996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Doo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s: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 xml:space="preserve">d to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opul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tions."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ion V 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ining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Title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X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ovid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s, 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y 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 xml:space="preserve">lth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inin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hop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ffe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to 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lth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ssion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ls to 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crea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knowl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institution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s to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ssi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y pl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nning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h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w 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be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limin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d.</w:t>
      </w:r>
    </w:p>
    <w:p w14:paraId="2CCAFE73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29039AE" w14:textId="77777777" w:rsidR="007262D7" w:rsidRPr="00160D10" w:rsidRDefault="000544CC">
      <w:pPr>
        <w:ind w:left="840" w:right="247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Guti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érre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., &amp; Alv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 xml:space="preserve">, A.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n. 12, 1996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"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om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olor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in the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z w:val="22"/>
          <w:szCs w:val="22"/>
        </w:rPr>
        <w:t>"</w:t>
      </w:r>
      <w:r w:rsidRPr="00160D10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olor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the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it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160D10">
        <w:rPr>
          <w:rFonts w:asciiTheme="minorHAnsi" w:hAnsiTheme="minorHAnsi" w:cstheme="minorHAnsi"/>
          <w:sz w:val="22"/>
          <w:szCs w:val="22"/>
        </w:rPr>
        <w:t>"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z w:val="22"/>
          <w:szCs w:val="22"/>
        </w:rPr>
        <w:t>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nn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bo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720168A7" w14:textId="77777777" w:rsidR="007262D7" w:rsidRPr="00160D10" w:rsidRDefault="007262D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B18C176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C2A0E9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A3EAB4" w14:textId="77777777" w:rsidR="007262D7" w:rsidRPr="00160D10" w:rsidRDefault="000544CC">
      <w:pPr>
        <w:ind w:left="1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z w:val="22"/>
          <w:szCs w:val="22"/>
        </w:rPr>
        <w:t>DOC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ORAL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z w:val="22"/>
          <w:szCs w:val="22"/>
        </w:rPr>
        <w:t>DI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SSE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A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IONS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z w:val="22"/>
          <w:szCs w:val="22"/>
        </w:rPr>
        <w:t>CHAIR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D</w:t>
      </w:r>
    </w:p>
    <w:p w14:paraId="336FCFFC" w14:textId="77777777" w:rsidR="007262D7" w:rsidRPr="00160D10" w:rsidRDefault="007262D7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38AD328" w14:textId="77777777" w:rsidR="007262D7" w:rsidRPr="00160D10" w:rsidRDefault="000544CC">
      <w:pPr>
        <w:ind w:left="840" w:right="356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vid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othw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ll –20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60D10">
        <w:rPr>
          <w:rFonts w:asciiTheme="minorHAnsi" w:hAnsiTheme="minorHAnsi" w:cstheme="minorHAnsi"/>
          <w:sz w:val="22"/>
          <w:szCs w:val="22"/>
        </w:rPr>
        <w:t>8, Do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hilosop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fare</w:t>
      </w:r>
      <w:r w:rsidRPr="00160D10">
        <w:rPr>
          <w:rFonts w:asciiTheme="minorHAnsi" w:hAnsiTheme="minorHAnsi" w:cstheme="minorHAnsi"/>
          <w:sz w:val="22"/>
          <w:szCs w:val="22"/>
        </w:rPr>
        <w:t>, Univ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 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160D10">
        <w:rPr>
          <w:rFonts w:asciiTheme="minorHAnsi" w:hAnsiTheme="minorHAnsi" w:cstheme="minorHAnsi"/>
          <w:sz w:val="22"/>
          <w:szCs w:val="22"/>
        </w:rPr>
        <w:t xml:space="preserve">i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ā</w:t>
      </w:r>
      <w:r w:rsidRPr="00160D10">
        <w:rPr>
          <w:rFonts w:asciiTheme="minorHAnsi" w:hAnsiTheme="minorHAnsi" w:cstheme="minorHAnsi"/>
          <w:sz w:val="22"/>
          <w:szCs w:val="22"/>
        </w:rPr>
        <w:t>no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“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ndividu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cc</w:t>
      </w:r>
      <w:r w:rsidRPr="00160D10">
        <w:rPr>
          <w:rFonts w:asciiTheme="minorHAnsi" w:hAnsiTheme="minorHAnsi" w:cstheme="minorHAnsi"/>
          <w:sz w:val="22"/>
          <w:szCs w:val="22"/>
        </w:rPr>
        <w:t xml:space="preserve">ount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tion, Ass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 Own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ship,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onomic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Mobili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mong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ns”</w:t>
      </w:r>
    </w:p>
    <w:p w14:paraId="5FD392DA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2B58F8F" w14:textId="77777777" w:rsidR="007262D7" w:rsidRPr="00160D10" w:rsidRDefault="000544CC">
      <w:pPr>
        <w:ind w:left="840" w:right="277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inda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 –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160D10">
        <w:rPr>
          <w:rFonts w:asciiTheme="minorHAnsi" w:hAnsiTheme="minorHAnsi" w:cstheme="minorHAnsi"/>
          <w:sz w:val="22"/>
          <w:szCs w:val="22"/>
        </w:rPr>
        <w:t>008, Do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hilosophy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in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 Un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 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160D10">
        <w:rPr>
          <w:rFonts w:asciiTheme="minorHAnsi" w:hAnsiTheme="minorHAnsi" w:cstheme="minorHAnsi"/>
          <w:sz w:val="22"/>
          <w:szCs w:val="22"/>
        </w:rPr>
        <w:t xml:space="preserve">i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ā</w:t>
      </w:r>
      <w:r w:rsidRPr="00160D10">
        <w:rPr>
          <w:rFonts w:asciiTheme="minorHAnsi" w:hAnsiTheme="minorHAnsi" w:cstheme="minorHAnsi"/>
          <w:sz w:val="22"/>
          <w:szCs w:val="22"/>
        </w:rPr>
        <w:t>no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visioning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: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A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hotovoi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 with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ir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Fa</w:t>
      </w:r>
      <w:r w:rsidRPr="00160D10">
        <w:rPr>
          <w:rFonts w:asciiTheme="minorHAnsi" w:hAnsiTheme="minorHAnsi" w:cstheme="minorHAnsi"/>
          <w:sz w:val="22"/>
          <w:szCs w:val="22"/>
        </w:rPr>
        <w:t>mili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in 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”</w:t>
      </w:r>
    </w:p>
    <w:p w14:paraId="1A513D0A" w14:textId="77777777" w:rsidR="007262D7" w:rsidRPr="00160D10" w:rsidRDefault="007262D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99F652D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F94032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2097A1" w14:textId="77777777" w:rsidR="007262D7" w:rsidRPr="00160D10" w:rsidRDefault="000544CC">
      <w:pPr>
        <w:ind w:left="1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z w:val="22"/>
          <w:szCs w:val="22"/>
        </w:rPr>
        <w:t>R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ELE</w:t>
      </w:r>
      <w:r w:rsidRPr="00160D10">
        <w:rPr>
          <w:rFonts w:asciiTheme="minorHAnsi" w:hAnsiTheme="minorHAnsi" w:cstheme="minorHAnsi"/>
          <w:b/>
          <w:sz w:val="22"/>
          <w:szCs w:val="22"/>
        </w:rPr>
        <w:t>VANT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60D10">
        <w:rPr>
          <w:rFonts w:asciiTheme="minorHAnsi" w:hAnsiTheme="minorHAnsi" w:cstheme="minorHAnsi"/>
          <w:b/>
          <w:sz w:val="22"/>
          <w:szCs w:val="22"/>
        </w:rPr>
        <w:t>R</w:t>
      </w:r>
      <w:r w:rsidRPr="00160D10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ESS</w:t>
      </w:r>
      <w:r w:rsidRPr="00160D10">
        <w:rPr>
          <w:rFonts w:asciiTheme="minorHAnsi" w:hAnsiTheme="minorHAnsi" w:cstheme="minorHAnsi"/>
          <w:b/>
          <w:sz w:val="22"/>
          <w:szCs w:val="22"/>
        </w:rPr>
        <w:t>IONAL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E</w:t>
      </w:r>
      <w:r w:rsidRPr="00160D10">
        <w:rPr>
          <w:rFonts w:asciiTheme="minorHAnsi" w:hAnsiTheme="minorHAnsi" w:cstheme="minorHAnsi"/>
          <w:b/>
          <w:sz w:val="22"/>
          <w:szCs w:val="22"/>
        </w:rPr>
        <w:t>X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RI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NCE</w:t>
      </w:r>
    </w:p>
    <w:p w14:paraId="4065D0AF" w14:textId="77777777" w:rsidR="007262D7" w:rsidRPr="00160D10" w:rsidRDefault="007262D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D039135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ust 2013 – 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</w:p>
    <w:p w14:paraId="2CE66A9B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  <w:u w:color="000000"/>
        </w:rPr>
        <w:t>Asso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fe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ss</w:t>
      </w:r>
      <w:r w:rsidRPr="00160D10">
        <w:rPr>
          <w:rFonts w:asciiTheme="minorHAnsi" w:hAnsiTheme="minorHAnsi" w:cstheme="minorHAnsi"/>
          <w:spacing w:val="2"/>
          <w:sz w:val="22"/>
          <w:szCs w:val="22"/>
          <w:u w:color="000000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ponsibiliti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</w:p>
    <w:p w14:paraId="1E9499AC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d 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luding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7085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al</w:t>
      </w:r>
    </w:p>
    <w:p w14:paraId="45D81B66" w14:textId="77777777" w:rsidR="007262D7" w:rsidRPr="00160D10" w:rsidRDefault="000544CC">
      <w:pPr>
        <w:spacing w:line="26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position w:val="-1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ship 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gi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7065 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(F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tions of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acr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o T</w:t>
      </w:r>
      <w:r w:rsidRPr="00160D10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rac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0E9FEF93" w14:textId="77777777" w:rsidR="007262D7" w:rsidRPr="00160D10" w:rsidRDefault="007262D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8B693E0" w14:textId="77777777" w:rsidR="007262D7" w:rsidRPr="00160D10" w:rsidRDefault="000544CC">
      <w:pPr>
        <w:spacing w:before="29"/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ust 2012 – 2013</w:t>
      </w:r>
    </w:p>
    <w:p w14:paraId="7F53B80F" w14:textId="77777777" w:rsidR="007262D7" w:rsidRPr="00160D10" w:rsidRDefault="000544CC">
      <w:pPr>
        <w:spacing w:before="1" w:line="260" w:lineRule="exact"/>
        <w:ind w:left="840" w:right="78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fe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sso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 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n 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 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sponsibiliti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. 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on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es c</w:t>
      </w:r>
      <w:r w:rsidRPr="00160D10">
        <w:rPr>
          <w:rFonts w:asciiTheme="minorHAnsi" w:hAnsiTheme="minorHAnsi" w:cstheme="minorHAnsi"/>
          <w:sz w:val="22"/>
          <w:szCs w:val="22"/>
        </w:rPr>
        <w:t>ont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ibuting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to opp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ssi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 xml:space="preserve">n,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160D10">
        <w:rPr>
          <w:rFonts w:asciiTheme="minorHAnsi" w:hAnsiTheme="minorHAnsi" w:cstheme="minorHAnsi"/>
          <w:sz w:val="22"/>
          <w:szCs w:val="22"/>
        </w:rPr>
        <w:t>sulti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imp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 on individu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ls,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SWR</w:t>
      </w:r>
      <w:r w:rsidRPr="00160D10">
        <w:rPr>
          <w:rFonts w:asciiTheme="minorHAnsi" w:hAnsiTheme="minorHAnsi" w:cstheme="minorHAnsi"/>
          <w:sz w:val="22"/>
          <w:szCs w:val="22"/>
        </w:rPr>
        <w:t>K 610: 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60D10">
        <w:rPr>
          <w:rFonts w:asciiTheme="minorHAnsi" w:hAnsiTheme="minorHAnsi" w:cstheme="minorHAnsi"/>
          <w:sz w:val="22"/>
          <w:szCs w:val="22"/>
        </w:rPr>
        <w:t>pow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usti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d int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 und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120: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to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</w:p>
    <w:p w14:paraId="49C926C9" w14:textId="77777777" w:rsidR="007262D7" w:rsidRPr="00160D10" w:rsidRDefault="000544CC">
      <w:pPr>
        <w:spacing w:line="26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ssion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44E1D94A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759D7C8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ust 2009 – 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ust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160D10">
        <w:rPr>
          <w:rFonts w:asciiTheme="minorHAnsi" w:hAnsiTheme="minorHAnsi" w:cstheme="minorHAnsi"/>
          <w:sz w:val="22"/>
          <w:szCs w:val="22"/>
        </w:rPr>
        <w:t>012</w:t>
      </w:r>
    </w:p>
    <w:p w14:paraId="3CB7DCB6" w14:textId="77777777" w:rsidR="007262D7" w:rsidRPr="00160D10" w:rsidRDefault="000544CC">
      <w:pPr>
        <w:ind w:left="840" w:right="372"/>
        <w:rPr>
          <w:rFonts w:asciiTheme="minorHAnsi" w:hAnsiTheme="minorHAnsi" w:cstheme="minorHAnsi"/>
          <w:sz w:val="22"/>
          <w:szCs w:val="22"/>
        </w:rPr>
        <w:sectPr w:rsidR="007262D7" w:rsidRPr="00160D10">
          <w:pgSz w:w="12240" w:h="15840"/>
          <w:pgMar w:top="1480" w:right="1340" w:bottom="280" w:left="1320" w:header="0" w:footer="1249" w:gutter="0"/>
          <w:cols w:space="720"/>
        </w:sectPr>
      </w:pPr>
      <w:r w:rsidRPr="00160D10">
        <w:rPr>
          <w:rFonts w:asciiTheme="minorHAnsi" w:hAnsiTheme="minorHAnsi" w:cstheme="minorHAnsi"/>
          <w:sz w:val="22"/>
          <w:szCs w:val="22"/>
          <w:u w:color="000000"/>
        </w:rPr>
        <w:t>Di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rec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tor</w:t>
      </w:r>
      <w:r w:rsidRPr="00160D10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fe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sso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 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n 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 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 xml:space="preserve">In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with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ovi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ship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dminist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di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l,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son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l,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op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tio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tiviti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this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24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ull-</w:t>
      </w:r>
    </w:p>
    <w:p w14:paraId="749B0FC6" w14:textId="77777777" w:rsidR="007262D7" w:rsidRPr="00160D10" w:rsidRDefault="000544CC">
      <w:pPr>
        <w:spacing w:before="72"/>
        <w:ind w:left="440" w:right="175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lastRenderedPageBreak/>
        <w:t>time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fac</w:t>
      </w:r>
      <w:r w:rsidRPr="00160D10">
        <w:rPr>
          <w:rFonts w:asciiTheme="minorHAnsi" w:hAnsiTheme="minorHAnsi" w:cstheme="minorHAnsi"/>
          <w:sz w:val="22"/>
          <w:szCs w:val="22"/>
        </w:rPr>
        <w:t>ul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pp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im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900 stud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700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monito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bud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t; 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ovid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ship in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 initi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vision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isting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s;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160D10">
        <w:rPr>
          <w:rFonts w:asciiTheme="minorHAnsi" w:hAnsiTheme="minorHAnsi" w:cstheme="minorHAnsi"/>
          <w:sz w:val="22"/>
          <w:szCs w:val="22"/>
        </w:rPr>
        <w:t>ul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60D10">
        <w:rPr>
          <w:rFonts w:asciiTheme="minorHAnsi" w:hAnsiTheme="minorHAnsi" w:cstheme="minorHAnsi"/>
          <w:sz w:val="22"/>
          <w:szCs w:val="22"/>
        </w:rPr>
        <w:t>or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omotion;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ns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ssion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t;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recr</w:t>
      </w:r>
      <w:r w:rsidRPr="00160D10">
        <w:rPr>
          <w:rFonts w:asciiTheme="minorHAnsi" w:hAnsiTheme="minorHAnsi" w:cstheme="minorHAnsi"/>
          <w:sz w:val="22"/>
          <w:szCs w:val="22"/>
        </w:rPr>
        <w:t>uit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d,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 xml:space="preserve">time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160D10">
        <w:rPr>
          <w:rFonts w:asciiTheme="minorHAnsi" w:hAnsiTheme="minorHAnsi" w:cstheme="minorHAnsi"/>
          <w:sz w:val="22"/>
          <w:szCs w:val="22"/>
        </w:rPr>
        <w:t>ul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s;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ovi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z w:val="22"/>
          <w:szCs w:val="22"/>
        </w:rPr>
        <w:t xml:space="preserve"> 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ship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m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w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dit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qui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nts; pl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dul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s; suppo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</w:p>
    <w:p w14:paraId="7BB92114" w14:textId="77777777" w:rsidR="007262D7" w:rsidRPr="00160D10" w:rsidRDefault="000544CC">
      <w:pPr>
        <w:ind w:left="440" w:right="78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160D10">
        <w:rPr>
          <w:rFonts w:asciiTheme="minorHAnsi" w:hAnsiTheme="minorHAnsi" w:cstheme="minorHAnsi"/>
          <w:sz w:val="22"/>
          <w:szCs w:val="22"/>
        </w:rPr>
        <w:t>ul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 in 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solution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stud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issu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;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dvis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ssist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n in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m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poli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nt;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in 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s;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in lo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l,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ssion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tions to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ontinue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ssion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omo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;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bli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publ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tiviti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with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ov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nm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ivic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s;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lumni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oth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donor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tions to 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crea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suppo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ol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 xml:space="preserve">ts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ms; pl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ld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160D10">
        <w:rPr>
          <w:rFonts w:asciiTheme="minorHAnsi" w:hAnsiTheme="minorHAnsi" w:cstheme="minorHAnsi"/>
          <w:sz w:val="22"/>
          <w:szCs w:val="22"/>
        </w:rPr>
        <w:t>ul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s;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dminist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in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with multiple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nts.</w:t>
      </w:r>
    </w:p>
    <w:p w14:paraId="0836E9BD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DB1B9AC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pt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2005 – 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 2009</w:t>
      </w:r>
    </w:p>
    <w:p w14:paraId="662CD64C" w14:textId="77777777" w:rsidR="007262D7" w:rsidRPr="00160D10" w:rsidRDefault="000544CC">
      <w:pPr>
        <w:ind w:left="440" w:right="133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  <w:u w:color="000000"/>
        </w:rPr>
        <w:t>Di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rec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tor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of</w:t>
      </w:r>
      <w:r w:rsidRPr="00160D10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Dist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ce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 xml:space="preserve"> Ed</w:t>
      </w:r>
      <w:r w:rsidRPr="00160D10">
        <w:rPr>
          <w:rFonts w:asciiTheme="minorHAnsi" w:hAnsiTheme="minorHAnsi" w:cstheme="minorHAnsi"/>
          <w:spacing w:val="2"/>
          <w:sz w:val="22"/>
          <w:szCs w:val="22"/>
          <w:u w:color="000000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ca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tion</w:t>
      </w:r>
      <w:r w:rsidRPr="00160D10">
        <w:rPr>
          <w:rFonts w:asciiTheme="minorHAnsi" w:hAnsiTheme="minorHAnsi" w:cstheme="minorHAnsi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Asso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  <w:u w:color="000000"/>
        </w:rPr>
        <w:t>t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fe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sso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. Thom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 xml:space="preserve">son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hool of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 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160D10">
        <w:rPr>
          <w:rFonts w:asciiTheme="minorHAnsi" w:hAnsiTheme="minorHAnsi" w:cstheme="minorHAnsi"/>
          <w:sz w:val="22"/>
          <w:szCs w:val="22"/>
        </w:rPr>
        <w:t xml:space="preserve">i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ā</w:t>
      </w:r>
      <w:r w:rsidRPr="00160D10">
        <w:rPr>
          <w:rFonts w:asciiTheme="minorHAnsi" w:hAnsiTheme="minorHAnsi" w:cstheme="minorHAnsi"/>
          <w:sz w:val="22"/>
          <w:szCs w:val="22"/>
        </w:rPr>
        <w:t>no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160D10">
        <w:rPr>
          <w:rFonts w:asciiTheme="minorHAnsi" w:hAnsiTheme="minorHAnsi" w:cstheme="minorHAnsi"/>
          <w:sz w:val="22"/>
          <w:szCs w:val="22"/>
        </w:rPr>
        <w:t>d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m to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sid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60D10">
        <w:rPr>
          <w:rFonts w:asciiTheme="minorHAnsi" w:hAnsiTheme="minorHAnsi" w:cstheme="minorHAnsi"/>
          <w:sz w:val="22"/>
          <w:szCs w:val="22"/>
        </w:rPr>
        <w:t>our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 isl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acr</w:t>
      </w:r>
      <w:r w:rsidRPr="00160D10">
        <w:rPr>
          <w:rFonts w:asciiTheme="minorHAnsi" w:hAnsiTheme="minorHAnsi" w:cstheme="minorHAnsi"/>
          <w:sz w:val="22"/>
          <w:szCs w:val="22"/>
        </w:rPr>
        <w:t xml:space="preserve">oss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sit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, 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 dist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ion, via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 bl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pp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h usi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erac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vision, online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mod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sponsibiliti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lud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g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oviding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ship in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impl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Edu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 option;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 bu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sonn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l;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blishing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ts in both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>nd public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indust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s; 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ving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 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ison with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within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outside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m; 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ting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ssm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oth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tiviti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nt to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m;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inst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tion. 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und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usi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on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160D10">
        <w:rPr>
          <w:rFonts w:asciiTheme="minorHAnsi" w:hAnsiTheme="minorHAnsi" w:cstheme="minorHAnsi"/>
          <w:sz w:val="22"/>
          <w:szCs w:val="22"/>
        </w:rPr>
        <w:t>o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, s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his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indi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nous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opl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631: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in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tions;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3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160D10">
        <w:rPr>
          <w:rFonts w:asciiTheme="minorHAnsi" w:hAnsiTheme="minorHAnsi" w:cstheme="minorHAnsi"/>
          <w:sz w:val="22"/>
          <w:szCs w:val="22"/>
        </w:rPr>
        <w:t xml:space="preserve">5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[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]</w:t>
      </w:r>
      <w:r w:rsidRPr="00160D10">
        <w:rPr>
          <w:rFonts w:asciiTheme="minorHAnsi" w:hAnsiTheme="minorHAnsi" w:cstheme="minorHAnsi"/>
          <w:sz w:val="22"/>
          <w:szCs w:val="22"/>
        </w:rPr>
        <w:t>: Histo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;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680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[</w:t>
      </w:r>
      <w:r w:rsidRPr="00160D10">
        <w:rPr>
          <w:rFonts w:asciiTheme="minorHAnsi" w:hAnsiTheme="minorHAnsi" w:cstheme="minorHAnsi"/>
          <w:sz w:val="22"/>
          <w:szCs w:val="22"/>
        </w:rPr>
        <w:t>Topi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fare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]</w:t>
      </w:r>
      <w:r w:rsidRPr="00160D10">
        <w:rPr>
          <w:rFonts w:asciiTheme="minorHAnsi" w:hAnsiTheme="minorHAnsi" w:cstheme="minorHAnsi"/>
          <w:sz w:val="22"/>
          <w:szCs w:val="22"/>
        </w:rPr>
        <w:t>: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nous Voi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in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m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2006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 xml:space="preserve">2008.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d two do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 di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tions.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din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m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dit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 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CSW</w:t>
      </w:r>
      <w:r w:rsidRPr="00160D10">
        <w:rPr>
          <w:rFonts w:asciiTheme="minorHAnsi" w:hAnsiTheme="minorHAnsi" w:cstheme="minorHAnsi"/>
          <w:sz w:val="22"/>
          <w:szCs w:val="22"/>
        </w:rPr>
        <w:t>E,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king with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Alt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to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dition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eaff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tion.</w:t>
      </w:r>
    </w:p>
    <w:p w14:paraId="61260124" w14:textId="77777777" w:rsidR="007262D7" w:rsidRPr="00160D10" w:rsidRDefault="007262D7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A06B2A0" w14:textId="77777777" w:rsidR="007262D7" w:rsidRPr="00160D10" w:rsidRDefault="000544CC">
      <w:pPr>
        <w:spacing w:before="29"/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ust 2002 –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pt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2005 –</w:t>
      </w:r>
    </w:p>
    <w:p w14:paraId="3DFF50DC" w14:textId="77777777" w:rsidR="007262D7" w:rsidRPr="00160D10" w:rsidRDefault="000544CC">
      <w:pPr>
        <w:ind w:left="440" w:right="327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  <w:u w:color="000000"/>
        </w:rPr>
        <w:t>Asso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ne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-3"/>
          <w:sz w:val="22"/>
          <w:szCs w:val="22"/>
          <w:u w:color="000000"/>
        </w:rPr>
        <w:t>I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er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160D10">
        <w:rPr>
          <w:rFonts w:asciiTheme="minorHAnsi" w:hAnsiTheme="minorHAnsi" w:cstheme="minorHAnsi"/>
          <w:spacing w:val="3"/>
          <w:sz w:val="22"/>
          <w:szCs w:val="22"/>
          <w:u w:color="000000"/>
        </w:rPr>
        <w:t>m</w:t>
      </w:r>
      <w:r w:rsidRPr="00160D10">
        <w:rPr>
          <w:rFonts w:asciiTheme="minorHAnsi" w:hAnsiTheme="minorHAnsi" w:cstheme="minorHAnsi"/>
          <w:sz w:val="22"/>
          <w:szCs w:val="22"/>
        </w:rPr>
        <w:t>, 2002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2004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up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vise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ms, 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of Admissions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tud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s; hi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d, 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sup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time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ul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; 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affe</w:t>
      </w:r>
      <w:r w:rsidRPr="00160D10">
        <w:rPr>
          <w:rFonts w:asciiTheme="minorHAnsi" w:hAnsiTheme="minorHAnsi" w:cstheme="minorHAnsi"/>
          <w:sz w:val="22"/>
          <w:szCs w:val="22"/>
        </w:rPr>
        <w:t>d stud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 issu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n, 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ludi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g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>pp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inst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</w:p>
    <w:p w14:paraId="06CDCC43" w14:textId="77777777" w:rsidR="007262D7" w:rsidRPr="00160D10" w:rsidRDefault="000544CC">
      <w:pPr>
        <w:ind w:left="440" w:right="109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qu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sts;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with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to pl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z w:val="22"/>
          <w:szCs w:val="22"/>
        </w:rPr>
        <w:t>impl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160D10">
        <w:rPr>
          <w:rFonts w:asciiTheme="minorHAnsi" w:hAnsiTheme="minorHAnsi" w:cstheme="minorHAnsi"/>
          <w:sz w:val="22"/>
          <w:szCs w:val="22"/>
        </w:rPr>
        <w:t>ul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kl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ll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nm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nts; 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Uni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 xml:space="preserve">s;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160D10">
        <w:rPr>
          <w:rFonts w:asciiTheme="minorHAnsi" w:hAnsiTheme="minorHAnsi" w:cstheme="minorHAnsi"/>
          <w:sz w:val="22"/>
          <w:szCs w:val="22"/>
        </w:rPr>
        <w:t>h Adviso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;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on 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ulum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; 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ssist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with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po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ts.</w:t>
      </w:r>
    </w:p>
    <w:p w14:paraId="2021CCA1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BB40F5C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ust 1993 –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pt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, 2005 –</w:t>
      </w:r>
    </w:p>
    <w:p w14:paraId="55BE1237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  <w:sectPr w:rsidR="007262D7" w:rsidRPr="00160D10">
          <w:pgSz w:w="12240" w:h="15840"/>
          <w:pgMar w:top="1360" w:right="1340" w:bottom="280" w:left="1720" w:header="0" w:footer="1249" w:gutter="0"/>
          <w:cols w:space="720"/>
        </w:sectPr>
      </w:pPr>
      <w:r w:rsidRPr="00160D10">
        <w:rPr>
          <w:rFonts w:asciiTheme="minorHAnsi" w:hAnsiTheme="minorHAnsi" w:cstheme="minorHAnsi"/>
          <w:sz w:val="22"/>
          <w:szCs w:val="22"/>
          <w:u w:color="000000"/>
        </w:rPr>
        <w:t>Asso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fe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ss</w:t>
      </w:r>
      <w:r w:rsidRPr="00160D10">
        <w:rPr>
          <w:rFonts w:asciiTheme="minorHAnsi" w:hAnsiTheme="minorHAnsi" w:cstheme="minorHAnsi"/>
          <w:spacing w:val="2"/>
          <w:sz w:val="22"/>
          <w:szCs w:val="22"/>
          <w:u w:color="000000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, 20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160D10">
        <w:rPr>
          <w:rFonts w:asciiTheme="minorHAnsi" w:hAnsiTheme="minorHAnsi" w:cstheme="minorHAnsi"/>
          <w:sz w:val="22"/>
          <w:szCs w:val="22"/>
        </w:rPr>
        <w:t xml:space="preserve">1; 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Assist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 xml:space="preserve">nt </w:t>
      </w: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fe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sso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, 1993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 xml:space="preserve">2001,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</w:t>
      </w:r>
    </w:p>
    <w:p w14:paraId="77CDA0FE" w14:textId="77777777" w:rsidR="007262D7" w:rsidRPr="00160D10" w:rsidRDefault="000544CC">
      <w:pPr>
        <w:spacing w:before="72"/>
        <w:ind w:left="440" w:right="154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lastRenderedPageBreak/>
        <w:t>Wa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sponsibiliti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-</w:t>
      </w: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,</w:t>
      </w:r>
      <w:r w:rsidRPr="00160D10">
        <w:rPr>
          <w:rFonts w:asciiTheme="minorHAnsi" w:hAnsiTheme="minorHAnsi" w:cstheme="minorHAnsi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ce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 xml:space="preserve">tion on </w:t>
      </w: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  <w:u w:color="000000"/>
        </w:rPr>
        <w:t>t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rac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ti</w:t>
      </w: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tion</w:t>
      </w:r>
      <w:r w:rsidRPr="00160D10">
        <w:rPr>
          <w:rFonts w:asciiTheme="minorHAnsi" w:hAnsiTheme="minorHAnsi" w:cstheme="minorHAnsi"/>
          <w:sz w:val="22"/>
          <w:szCs w:val="22"/>
        </w:rPr>
        <w:t>, 1994 -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2002.  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te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und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usi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on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>nd on 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histo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8250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8260: Appli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in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I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;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7060: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thods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II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;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3710: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>nd 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 xml:space="preserve">e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 xml:space="preserve">ssion;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3610: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26A62863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F681809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/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umm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m,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160D10">
        <w:rPr>
          <w:rFonts w:asciiTheme="minorHAnsi" w:hAnsiTheme="minorHAnsi" w:cstheme="minorHAnsi"/>
          <w:sz w:val="22"/>
          <w:szCs w:val="22"/>
        </w:rPr>
        <w:t xml:space="preserve">000, 1999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1997 –</w:t>
      </w:r>
    </w:p>
    <w:p w14:paraId="676EE257" w14:textId="77777777" w:rsidR="007262D7" w:rsidRPr="00160D10" w:rsidRDefault="000544CC">
      <w:pPr>
        <w:ind w:left="440" w:right="66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  <w:u w:color="000000"/>
        </w:rPr>
        <w:t>Visiting</w:t>
      </w:r>
      <w:r w:rsidRPr="00160D10">
        <w:rPr>
          <w:rFonts w:asciiTheme="minorHAnsi" w:hAnsiTheme="minorHAnsi" w:cstheme="minorHAnsi"/>
          <w:spacing w:val="-2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Assist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 xml:space="preserve">nt </w:t>
      </w: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fe</w:t>
      </w:r>
      <w:r w:rsidRPr="00160D10">
        <w:rPr>
          <w:rFonts w:asciiTheme="minorHAnsi" w:hAnsiTheme="minorHAnsi" w:cstheme="minorHAnsi"/>
          <w:spacing w:val="3"/>
          <w:sz w:val="22"/>
          <w:szCs w:val="22"/>
          <w:u w:color="000000"/>
        </w:rPr>
        <w:t>s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so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;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Adjun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ct</w:t>
      </w:r>
      <w:r w:rsidRPr="00160D10">
        <w:rPr>
          <w:rFonts w:asciiTheme="minorHAnsi" w:hAnsiTheme="minorHAnsi" w:cstheme="minorHAnsi"/>
          <w:spacing w:val="4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  <w:u w:color="000000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ec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tu</w:t>
      </w:r>
      <w:r w:rsidRPr="00160D10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 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658: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;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657: Mult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l, Multilin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23EE11FA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F346CA6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1991 -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ust 1993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–</w:t>
      </w:r>
    </w:p>
    <w:p w14:paraId="19390B6D" w14:textId="77777777" w:rsidR="007262D7" w:rsidRPr="00160D10" w:rsidRDefault="000544CC">
      <w:pPr>
        <w:ind w:left="440" w:right="134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3"/>
          <w:sz w:val="22"/>
          <w:szCs w:val="22"/>
          <w:u w:color="000000"/>
        </w:rPr>
        <w:t>I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nt</w:t>
      </w: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 xml:space="preserve">nship </w:t>
      </w: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oo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din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ssion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um 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ssion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n. 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f-</w:t>
      </w:r>
      <w:r w:rsidRPr="00160D10">
        <w:rPr>
          <w:rFonts w:asciiTheme="minorHAnsi" w:hAnsiTheme="minorHAnsi" w:cstheme="minorHAnsi"/>
          <w:sz w:val="22"/>
          <w:szCs w:val="22"/>
        </w:rPr>
        <w:t>time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>dminist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position.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tud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ld pl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ssi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nm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ntio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3C781676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60279BE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z w:val="22"/>
          <w:szCs w:val="22"/>
        </w:rPr>
        <w:t>ll 1990 -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z w:val="22"/>
          <w:szCs w:val="22"/>
        </w:rPr>
        <w:t>ll 1992 –</w:t>
      </w:r>
    </w:p>
    <w:p w14:paraId="080555CE" w14:textId="77777777" w:rsidR="007262D7" w:rsidRPr="00160D10" w:rsidRDefault="000544CC">
      <w:pPr>
        <w:ind w:left="440" w:right="139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  <w:u w:color="000000"/>
        </w:rPr>
        <w:t>Adjun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ct</w:t>
      </w:r>
      <w:r w:rsidRPr="00160D10">
        <w:rPr>
          <w:rFonts w:asciiTheme="minorHAnsi" w:hAnsiTheme="minorHAnsi" w:cstheme="minorHAnsi"/>
          <w:spacing w:val="4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  <w:u w:color="000000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ec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tu</w:t>
      </w:r>
      <w:r w:rsidRPr="00160D10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n. 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ht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usi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on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acr</w:t>
      </w:r>
      <w:r w:rsidRPr="00160D10">
        <w:rPr>
          <w:rFonts w:asciiTheme="minorHAnsi" w:hAnsiTheme="minorHAnsi" w:cstheme="minorHAnsi"/>
          <w:sz w:val="22"/>
          <w:szCs w:val="22"/>
        </w:rPr>
        <w:t>o 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658: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tion;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653: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nning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;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660: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n,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mpl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nt;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651: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nning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l;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560: Admi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tion,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oli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ce)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4FB962E7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614120F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tob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1991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--</w:t>
      </w:r>
    </w:p>
    <w:p w14:paraId="1B0590A2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oo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din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 in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>nd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g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m,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</w:p>
    <w:p w14:paraId="3F8A5FC2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tim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O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oi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to 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</w:p>
    <w:p w14:paraId="3A886533" w14:textId="77777777" w:rsidR="007262D7" w:rsidRPr="00160D10" w:rsidRDefault="000544CC">
      <w:pPr>
        <w:ind w:left="440" w:right="1139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-re</w:t>
      </w:r>
      <w:r w:rsidRPr="00160D10">
        <w:rPr>
          <w:rFonts w:asciiTheme="minorHAnsi" w:hAnsiTheme="minorHAnsi" w:cstheme="minorHAnsi"/>
          <w:sz w:val="22"/>
          <w:szCs w:val="22"/>
        </w:rPr>
        <w:t>sid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suppo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t to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wom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z w:val="22"/>
          <w:szCs w:val="22"/>
        </w:rPr>
        <w:t>stud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with int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160D10">
        <w:rPr>
          <w:rFonts w:asciiTheme="minorHAnsi" w:hAnsiTheme="minorHAnsi" w:cstheme="minorHAnsi"/>
          <w:sz w:val="22"/>
          <w:szCs w:val="22"/>
        </w:rPr>
        <w:t>sts in 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1D9F398F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06FE93C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Nov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1990 -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160D10">
        <w:rPr>
          <w:rFonts w:asciiTheme="minorHAnsi" w:hAnsiTheme="minorHAnsi" w:cstheme="minorHAnsi"/>
          <w:sz w:val="22"/>
          <w:szCs w:val="22"/>
        </w:rPr>
        <w:t xml:space="preserve">991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--</w:t>
      </w:r>
    </w:p>
    <w:p w14:paraId="605364CF" w14:textId="77777777" w:rsidR="007262D7" w:rsidRPr="00160D10" w:rsidRDefault="000544CC">
      <w:pPr>
        <w:ind w:left="440" w:right="607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ca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mic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ouns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lo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, 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Hono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m, 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z w:val="22"/>
          <w:szCs w:val="22"/>
        </w:rPr>
        <w:t>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tim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und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king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mic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hoi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s.</w:t>
      </w:r>
    </w:p>
    <w:p w14:paraId="7A4F3403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B8B4216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int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1991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--</w:t>
      </w:r>
    </w:p>
    <w:p w14:paraId="38732E85" w14:textId="77777777" w:rsidR="007262D7" w:rsidRPr="00160D10" w:rsidRDefault="000544CC">
      <w:pPr>
        <w:ind w:left="440" w:right="441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  <w:u w:color="000000"/>
        </w:rPr>
        <w:t>Adjun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ct</w:t>
      </w:r>
      <w:r w:rsidRPr="00160D10">
        <w:rPr>
          <w:rFonts w:asciiTheme="minorHAnsi" w:hAnsiTheme="minorHAnsi" w:cstheme="minorHAnsi"/>
          <w:spacing w:val="4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  <w:u w:color="000000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ec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tu</w:t>
      </w:r>
      <w:r w:rsidRPr="00160D10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ublic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lth,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z w:val="22"/>
          <w:szCs w:val="22"/>
        </w:rPr>
        <w:t>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/HE 652: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oup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ss in H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lth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35CC66B4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D8CDEAE" w14:textId="77777777" w:rsidR="007262D7" w:rsidRPr="00160D10" w:rsidRDefault="000544CC">
      <w:pPr>
        <w:ind w:left="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m, 1990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--</w:t>
      </w:r>
    </w:p>
    <w:p w14:paraId="2047AA81" w14:textId="77777777" w:rsidR="007262D7" w:rsidRPr="00160D10" w:rsidRDefault="000544CC">
      <w:pPr>
        <w:ind w:left="440" w:right="362"/>
        <w:rPr>
          <w:rFonts w:asciiTheme="minorHAnsi" w:hAnsiTheme="minorHAnsi" w:cstheme="minorHAnsi"/>
          <w:sz w:val="22"/>
          <w:szCs w:val="22"/>
        </w:rPr>
        <w:sectPr w:rsidR="007262D7" w:rsidRPr="00160D10">
          <w:pgSz w:w="12240" w:h="15840"/>
          <w:pgMar w:top="1360" w:right="1380" w:bottom="280" w:left="1720" w:header="0" w:footer="1249" w:gutter="0"/>
          <w:cols w:space="720"/>
        </w:sectPr>
      </w:pPr>
      <w:r w:rsidRPr="00160D10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eac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hi</w:t>
      </w:r>
      <w:r w:rsidRPr="00160D10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Assist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nt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tudi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351: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 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with wom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n the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 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tions.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stud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int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ships.</w:t>
      </w:r>
    </w:p>
    <w:p w14:paraId="7864E2EA" w14:textId="77777777" w:rsidR="007262D7" w:rsidRPr="00160D10" w:rsidRDefault="000544CC">
      <w:pPr>
        <w:spacing w:before="72"/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lastRenderedPageBreak/>
        <w:t>W</w:t>
      </w:r>
      <w:r w:rsidRPr="00160D10">
        <w:rPr>
          <w:rFonts w:asciiTheme="minorHAnsi" w:hAnsiTheme="minorHAnsi" w:cstheme="minorHAnsi"/>
          <w:sz w:val="22"/>
          <w:szCs w:val="22"/>
        </w:rPr>
        <w:t>int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1989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z w:val="22"/>
          <w:szCs w:val="22"/>
        </w:rPr>
        <w:t>ll 1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160D10">
        <w:rPr>
          <w:rFonts w:asciiTheme="minorHAnsi" w:hAnsiTheme="minorHAnsi" w:cstheme="minorHAnsi"/>
          <w:sz w:val="22"/>
          <w:szCs w:val="22"/>
        </w:rPr>
        <w:t xml:space="preserve">88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--</w:t>
      </w:r>
    </w:p>
    <w:p w14:paraId="516212DC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eac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hi</w:t>
      </w:r>
      <w:r w:rsidRPr="00160D10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Assist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nt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tudi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oup</w:t>
      </w:r>
    </w:p>
    <w:p w14:paraId="3A7A5278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ss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01BAA98D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1074589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z w:val="22"/>
          <w:szCs w:val="22"/>
        </w:rPr>
        <w:t xml:space="preserve">ll 1981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int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160D10">
        <w:rPr>
          <w:rFonts w:asciiTheme="minorHAnsi" w:hAnsiTheme="minorHAnsi" w:cstheme="minorHAnsi"/>
          <w:sz w:val="22"/>
          <w:szCs w:val="22"/>
        </w:rPr>
        <w:t xml:space="preserve">79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--</w:t>
      </w:r>
    </w:p>
    <w:p w14:paraId="3F038545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eac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hi</w:t>
      </w:r>
      <w:r w:rsidRPr="00160D10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Assist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nt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</w:p>
    <w:p w14:paraId="051C7339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s in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hools; Adv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thods 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in 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2F7D0C4D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B4DC175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1977 -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160D10">
        <w:rPr>
          <w:rFonts w:asciiTheme="minorHAnsi" w:hAnsiTheme="minorHAnsi" w:cstheme="minorHAnsi"/>
          <w:sz w:val="22"/>
          <w:szCs w:val="22"/>
        </w:rPr>
        <w:t xml:space="preserve">78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--</w:t>
      </w:r>
    </w:p>
    <w:p w14:paraId="21039D64" w14:textId="77777777" w:rsidR="007262D7" w:rsidRPr="00160D10" w:rsidRDefault="000544CC">
      <w:pPr>
        <w:ind w:left="840" w:right="566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 xml:space="preserve">hool </w:t>
      </w: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W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k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Edmonson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ior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h,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 xml:space="preserve">illow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un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hools, Ypsil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nti, 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z w:val="22"/>
          <w:szCs w:val="22"/>
        </w:rPr>
        <w:t>ividu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160D10">
        <w:rPr>
          <w:rFonts w:asciiTheme="minorHAnsi" w:hAnsiTheme="minorHAnsi" w:cstheme="minorHAnsi"/>
          <w:sz w:val="22"/>
          <w:szCs w:val="22"/>
        </w:rPr>
        <w:t>isis int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ntion,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g with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s.</w:t>
      </w:r>
    </w:p>
    <w:p w14:paraId="22B9D0C8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D8B5F1F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1974 -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1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160D10">
        <w:rPr>
          <w:rFonts w:asciiTheme="minorHAnsi" w:hAnsiTheme="minorHAnsi" w:cstheme="minorHAnsi"/>
          <w:sz w:val="22"/>
          <w:szCs w:val="22"/>
        </w:rPr>
        <w:t xml:space="preserve">75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--</w:t>
      </w:r>
    </w:p>
    <w:p w14:paraId="76CD19A0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  <w:u w:color="000000"/>
        </w:rPr>
        <w:t>Assist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nt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 xml:space="preserve"> Di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rec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 xml:space="preserve">t,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sht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il on A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, Ann</w:t>
      </w:r>
    </w:p>
    <w:p w14:paraId="355D0883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bo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, 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n. 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dminist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tion,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pl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</w:p>
    <w:p w14:paraId="4D1C46F5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itin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.  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hbo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hood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oups to 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 with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160D10">
        <w:rPr>
          <w:rFonts w:asciiTheme="minorHAnsi" w:hAnsiTheme="minorHAnsi" w:cstheme="minorHAnsi"/>
          <w:sz w:val="22"/>
          <w:szCs w:val="22"/>
        </w:rPr>
        <w:t>ld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50DAF5C7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B13A5C9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il 1971 -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1972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--</w:t>
      </w:r>
    </w:p>
    <w:p w14:paraId="3BCC0FB3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  <w:u w:color="000000"/>
        </w:rPr>
        <w:t>Administ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tive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Assist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 xml:space="preserve">nt 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nd Tuto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, E.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.A.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. Abb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ville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Tuto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outh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</w:p>
    <w:p w14:paraId="1E830D49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Mutu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lp Asso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tion, Abb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vill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ouisi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m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to</w:t>
      </w:r>
    </w:p>
    <w:p w14:paraId="24A17965" w14:textId="77777777" w:rsidR="007262D7" w:rsidRPr="00160D10" w:rsidRDefault="000544CC">
      <w:pPr>
        <w:ind w:left="840" w:right="851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lp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 Am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Eu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n 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hild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 xml:space="preserve">y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ope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with some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ss.</w:t>
      </w:r>
    </w:p>
    <w:p w14:paraId="61BAE34B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9AE98A6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pt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1969 -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1970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--</w:t>
      </w:r>
    </w:p>
    <w:p w14:paraId="1A23016F" w14:textId="77777777" w:rsidR="007262D7" w:rsidRPr="00160D10" w:rsidRDefault="000544CC">
      <w:pPr>
        <w:ind w:left="840" w:right="407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  <w:u w:color="000000"/>
        </w:rPr>
        <w:t>Assist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nt Di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rec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hild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Kit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bu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hilipp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s. Administ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wo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impl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tion.  H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n, 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site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un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z w:val="22"/>
          <w:szCs w:val="22"/>
        </w:rPr>
        <w:t>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op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to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ovide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n,</w:t>
      </w:r>
    </w:p>
    <w:p w14:paraId="4BFAACBB" w14:textId="77777777" w:rsidR="007262D7" w:rsidRPr="00160D10" w:rsidRDefault="000544CC">
      <w:pPr>
        <w:ind w:left="840" w:right="802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vo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ini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,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l 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tm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one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l p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to 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reet c</w:t>
      </w:r>
      <w:r w:rsidRPr="00160D10">
        <w:rPr>
          <w:rFonts w:asciiTheme="minorHAnsi" w:hAnsiTheme="minorHAnsi" w:cstheme="minorHAnsi"/>
          <w:sz w:val="22"/>
          <w:szCs w:val="22"/>
        </w:rPr>
        <w:t>hild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 xml:space="preserve">n who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not in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m.</w:t>
      </w:r>
    </w:p>
    <w:p w14:paraId="6AC15E9E" w14:textId="77777777" w:rsidR="007262D7" w:rsidRPr="00160D10" w:rsidRDefault="007262D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757C7B1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94812F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2C9E2C" w14:textId="77777777" w:rsidR="007262D7" w:rsidRPr="00160D10" w:rsidRDefault="000544CC">
      <w:pPr>
        <w:ind w:left="1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160D10">
        <w:rPr>
          <w:rFonts w:asciiTheme="minorHAnsi" w:hAnsiTheme="minorHAnsi" w:cstheme="minorHAnsi"/>
          <w:b/>
          <w:sz w:val="22"/>
          <w:szCs w:val="22"/>
        </w:rPr>
        <w:t>I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EL</w:t>
      </w:r>
      <w:r w:rsidRPr="00160D10">
        <w:rPr>
          <w:rFonts w:asciiTheme="minorHAnsi" w:hAnsiTheme="minorHAnsi" w:cstheme="minorHAnsi"/>
          <w:b/>
          <w:sz w:val="22"/>
          <w:szCs w:val="22"/>
        </w:rPr>
        <w:t>D</w:t>
      </w:r>
      <w:r w:rsidRPr="00160D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60D10">
        <w:rPr>
          <w:rFonts w:asciiTheme="minorHAnsi" w:hAnsiTheme="minorHAnsi" w:cstheme="minorHAnsi"/>
          <w:b/>
          <w:sz w:val="22"/>
          <w:szCs w:val="22"/>
        </w:rPr>
        <w:t>AC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NT</w:t>
      </w:r>
    </w:p>
    <w:p w14:paraId="7BBCDD5D" w14:textId="77777777" w:rsidR="007262D7" w:rsidRPr="00160D10" w:rsidRDefault="007262D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78541C2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pt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1976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--</w:t>
      </w:r>
    </w:p>
    <w:p w14:paraId="6E386473" w14:textId="77777777" w:rsidR="007262D7" w:rsidRPr="00160D10" w:rsidRDefault="000544CC">
      <w:pPr>
        <w:ind w:left="840" w:right="663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tud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nt</w:t>
      </w:r>
      <w:r w:rsidRPr="00160D10">
        <w:rPr>
          <w:rFonts w:asciiTheme="minorHAnsi" w:hAnsiTheme="minorHAnsi" w:cstheme="minorHAnsi"/>
          <w:spacing w:val="3"/>
          <w:sz w:val="22"/>
          <w:szCs w:val="22"/>
          <w:u w:color="000000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  <w:u w:color="000000"/>
        </w:rPr>
        <w:t>I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  <w:u w:color="000000"/>
        </w:rPr>
        <w:t>er</w:t>
      </w:r>
      <w:r w:rsidRPr="00160D10">
        <w:rPr>
          <w:rFonts w:asciiTheme="minorHAnsi" w:hAnsiTheme="minorHAnsi" w:cstheme="minorHAnsi"/>
          <w:sz w:val="22"/>
          <w:szCs w:val="22"/>
          <w:u w:color="000000"/>
        </w:rPr>
        <w:t>n,</w:t>
      </w:r>
      <w:r w:rsidRPr="00160D10">
        <w:rPr>
          <w:rFonts w:asciiTheme="minorHAnsi" w:hAnsiTheme="minorHAnsi" w:cstheme="minorHAnsi"/>
          <w:sz w:val="22"/>
          <w:szCs w:val="22"/>
        </w:rPr>
        <w:t xml:space="preserve"> 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nstitute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ontol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 sup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vision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 xml:space="preserve">old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ohnson.</w:t>
      </w:r>
    </w:p>
    <w:p w14:paraId="047279BB" w14:textId="77777777" w:rsidR="007262D7" w:rsidRPr="00160D10" w:rsidRDefault="007262D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6B4A86A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ADCE29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CAEB0F" w14:textId="77777777" w:rsidR="007262D7" w:rsidRPr="00160D10" w:rsidRDefault="000544CC">
      <w:pPr>
        <w:ind w:left="1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z w:val="22"/>
          <w:szCs w:val="22"/>
        </w:rPr>
        <w:t>AWARDS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z w:val="22"/>
          <w:szCs w:val="22"/>
        </w:rPr>
        <w:t>AND HON</w:t>
      </w:r>
      <w:r w:rsidRPr="00160D10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160D10">
        <w:rPr>
          <w:rFonts w:asciiTheme="minorHAnsi" w:hAnsiTheme="minorHAnsi" w:cstheme="minorHAnsi"/>
          <w:b/>
          <w:sz w:val="22"/>
          <w:szCs w:val="22"/>
        </w:rPr>
        <w:t>RS</w:t>
      </w:r>
    </w:p>
    <w:p w14:paraId="34A89B6E" w14:textId="77777777" w:rsidR="007262D7" w:rsidRPr="00160D10" w:rsidRDefault="007262D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35FA3E7" w14:textId="77777777" w:rsidR="007262D7" w:rsidRPr="00160D10" w:rsidRDefault="000544CC">
      <w:pPr>
        <w:spacing w:line="449" w:lineRule="auto"/>
        <w:ind w:left="840" w:right="71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in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ho Among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utiv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z w:val="22"/>
          <w:szCs w:val="22"/>
        </w:rPr>
        <w:t>ssion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ls”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– 2008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2009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Hono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s Edition.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in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ho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 xml:space="preserve">ho </w:t>
      </w:r>
      <w:r w:rsidRPr="00160D10">
        <w:rPr>
          <w:rFonts w:asciiTheme="minorHAnsi" w:hAnsiTheme="minorHAnsi" w:cstheme="minorHAnsi"/>
          <w:sz w:val="22"/>
          <w:szCs w:val="22"/>
        </w:rPr>
        <w:t>in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lth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”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– 2006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 xml:space="preserve">2007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6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dition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471F9FB2" w14:textId="77777777" w:rsidR="007262D7" w:rsidRPr="00160D10" w:rsidRDefault="000544CC">
      <w:pPr>
        <w:spacing w:before="10"/>
        <w:ind w:left="840"/>
        <w:rPr>
          <w:rFonts w:asciiTheme="minorHAnsi" w:hAnsiTheme="minorHAnsi" w:cstheme="minorHAnsi"/>
          <w:sz w:val="22"/>
          <w:szCs w:val="22"/>
        </w:rPr>
        <w:sectPr w:rsidR="007262D7" w:rsidRPr="00160D10">
          <w:pgSz w:w="12240" w:h="15840"/>
          <w:pgMar w:top="1360" w:right="1200" w:bottom="280" w:left="1320" w:header="0" w:footer="1249" w:gutter="0"/>
          <w:cols w:space="720"/>
        </w:sectPr>
      </w:pPr>
      <w:r w:rsidRPr="00160D10">
        <w:rPr>
          <w:rFonts w:asciiTheme="minorHAnsi" w:hAnsiTheme="minorHAnsi" w:cstheme="minorHAnsi"/>
          <w:sz w:val="22"/>
          <w:szCs w:val="22"/>
        </w:rPr>
        <w:t>Aw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ul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(“</w:t>
      </w:r>
      <w:r w:rsidRPr="00160D10">
        <w:rPr>
          <w:rFonts w:asciiTheme="minorHAnsi" w:hAnsiTheme="minorHAnsi" w:cstheme="minorHAnsi"/>
          <w:sz w:val="22"/>
          <w:szCs w:val="22"/>
        </w:rPr>
        <w:t>Outst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160D10">
        <w:rPr>
          <w:rFonts w:asciiTheme="minorHAnsi" w:hAnsiTheme="minorHAnsi" w:cstheme="minorHAnsi"/>
          <w:sz w:val="22"/>
          <w:szCs w:val="22"/>
        </w:rPr>
        <w:t>)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in the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lu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</w:p>
    <w:p w14:paraId="233E5425" w14:textId="77777777" w:rsidR="007262D7" w:rsidRPr="00160D10" w:rsidRDefault="000544CC">
      <w:pPr>
        <w:spacing w:before="72"/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lastRenderedPageBreak/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oli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st,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2006.</w:t>
      </w:r>
    </w:p>
    <w:p w14:paraId="292ED92C" w14:textId="77777777" w:rsidR="007262D7" w:rsidRPr="00160D10" w:rsidRDefault="007262D7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54E3CA3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in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ho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ho in Am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”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– 2005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59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dition.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2578EFEA" w14:textId="77777777" w:rsidR="007262D7" w:rsidRPr="00160D10" w:rsidRDefault="000544CC">
      <w:pPr>
        <w:spacing w:before="2" w:line="540" w:lineRule="atLeast"/>
        <w:ind w:left="820" w:right="444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in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ho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 xml:space="preserve">ho in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s H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tion”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– 2004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diti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n. Visiting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, 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160D10">
        <w:rPr>
          <w:rFonts w:asciiTheme="minorHAnsi" w:hAnsiTheme="minorHAnsi" w:cstheme="minorHAnsi"/>
          <w:sz w:val="22"/>
          <w:szCs w:val="22"/>
        </w:rPr>
        <w:t xml:space="preserve">i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ā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 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</w:p>
    <w:p w14:paraId="2B98AE6A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 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il, 2004.</w:t>
      </w:r>
    </w:p>
    <w:p w14:paraId="1B67DA26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A289BC6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ne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 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il, 2004.</w:t>
      </w:r>
    </w:p>
    <w:p w14:paraId="02ECEF13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69C4DFE" w14:textId="77777777" w:rsidR="007262D7" w:rsidRPr="00160D10" w:rsidRDefault="000544CC">
      <w:pPr>
        <w:ind w:left="820" w:right="168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li Gi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ssl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Volunt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d, 2002,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Fra</w:t>
      </w:r>
      <w:r w:rsidRPr="00160D10">
        <w:rPr>
          <w:rFonts w:asciiTheme="minorHAnsi" w:hAnsiTheme="minorHAnsi" w:cstheme="minorHAnsi"/>
          <w:sz w:val="22"/>
          <w:szCs w:val="22"/>
        </w:rPr>
        <w:t>nklin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ht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ttl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nts,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.,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oit, 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n.</w:t>
      </w:r>
    </w:p>
    <w:p w14:paraId="4568FBEB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7952D67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in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hing Aw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d, 2001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 xml:space="preserve">2002,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</w:p>
    <w:p w14:paraId="60FBA9C0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y.</w:t>
      </w:r>
    </w:p>
    <w:p w14:paraId="31AC02B8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EF109C3" w14:textId="77777777" w:rsidR="007262D7" w:rsidRPr="00160D10" w:rsidRDefault="000544CC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position w:val="-1"/>
          <w:sz w:val="22"/>
          <w:szCs w:val="22"/>
        </w:rPr>
        <w:t>Em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ing</w:t>
      </w:r>
      <w:r w:rsidRPr="00160D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ho</w:t>
      </w:r>
      <w:r w:rsidRPr="00160D10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, Asso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ing</w:t>
      </w:r>
      <w:r w:rsidRPr="00160D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l</w:t>
      </w:r>
    </w:p>
    <w:p w14:paraId="70104B2A" w14:textId="77777777" w:rsidR="007262D7" w:rsidRPr="00160D10" w:rsidRDefault="000544CC">
      <w:pPr>
        <w:spacing w:line="28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Administ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CSW</w:t>
      </w:r>
      <w:r w:rsidRPr="00160D10">
        <w:rPr>
          <w:rFonts w:asciiTheme="minorHAnsi" w:hAnsiTheme="minorHAnsi" w:cstheme="minorHAnsi"/>
          <w:sz w:val="22"/>
          <w:szCs w:val="22"/>
        </w:rPr>
        <w:t>E 47</w:t>
      </w:r>
      <w:r w:rsidRPr="00160D10">
        <w:rPr>
          <w:rFonts w:asciiTheme="minorHAnsi" w:hAnsiTheme="minorHAnsi" w:cstheme="minorHAnsi"/>
          <w:spacing w:val="-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M,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s, TX,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 2001.</w:t>
      </w:r>
    </w:p>
    <w:p w14:paraId="3C20757B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447C6D3" w14:textId="77777777" w:rsidR="007262D7" w:rsidRPr="00160D10" w:rsidRDefault="000544CC">
      <w:pPr>
        <w:spacing w:line="480" w:lineRule="auto"/>
        <w:ind w:left="820" w:right="953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ne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 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il, 1998.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kh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On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m Dis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 Aw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d,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n, 19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160D10">
        <w:rPr>
          <w:rFonts w:asciiTheme="minorHAnsi" w:hAnsiTheme="minorHAnsi" w:cstheme="minorHAnsi"/>
          <w:sz w:val="22"/>
          <w:szCs w:val="22"/>
        </w:rPr>
        <w:t xml:space="preserve">0.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kh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 Diss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tion/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sis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nt,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n, 1982.</w:t>
      </w:r>
    </w:p>
    <w:p w14:paraId="10A37003" w14:textId="77777777" w:rsidR="007262D7" w:rsidRPr="00160D10" w:rsidRDefault="000544CC">
      <w:pPr>
        <w:spacing w:before="10"/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tudi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)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llowship,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n,</w:t>
      </w:r>
    </w:p>
    <w:p w14:paraId="690CD105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 xml:space="preserve">1979, 1980, 1981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1982.</w:t>
      </w:r>
    </w:p>
    <w:p w14:paraId="2BBB93EB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62675D0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ontinuing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)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60D10">
        <w:rPr>
          <w:rFonts w:asciiTheme="minorHAnsi" w:hAnsiTheme="minorHAnsi" w:cstheme="minorHAnsi"/>
          <w:sz w:val="22"/>
          <w:szCs w:val="22"/>
        </w:rPr>
        <w:t>tu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</w:p>
    <w:p w14:paraId="1C82856E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k,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n, 1975.</w:t>
      </w:r>
    </w:p>
    <w:p w14:paraId="564590C5" w14:textId="77777777" w:rsidR="007262D7" w:rsidRPr="00160D10" w:rsidRDefault="007262D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5CFBE2B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BF40FA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2C89FE" w14:textId="77777777" w:rsidR="007262D7" w:rsidRPr="00160D10" w:rsidRDefault="000544CC">
      <w:pPr>
        <w:ind w:left="62" w:right="6542"/>
        <w:jc w:val="center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DI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ORIAL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SE</w:t>
      </w:r>
      <w:r w:rsidRPr="00160D10">
        <w:rPr>
          <w:rFonts w:asciiTheme="minorHAnsi" w:hAnsiTheme="minorHAnsi" w:cstheme="minorHAnsi"/>
          <w:b/>
          <w:sz w:val="22"/>
          <w:szCs w:val="22"/>
        </w:rPr>
        <w:t>RVI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160D10">
        <w:rPr>
          <w:rFonts w:asciiTheme="minorHAnsi" w:hAnsiTheme="minorHAnsi" w:cstheme="minorHAnsi"/>
          <w:b/>
          <w:sz w:val="22"/>
          <w:szCs w:val="22"/>
        </w:rPr>
        <w:t>E</w:t>
      </w:r>
    </w:p>
    <w:p w14:paraId="70B6A093" w14:textId="77777777" w:rsidR="007262D7" w:rsidRPr="00160D10" w:rsidRDefault="007262D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93B164C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– </w:t>
      </w:r>
      <w:r w:rsidRPr="00160D10">
        <w:rPr>
          <w:rFonts w:asciiTheme="minorHAnsi" w:hAnsiTheme="minorHAnsi" w:cstheme="minorHAnsi"/>
          <w:i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in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160D10">
        <w:rPr>
          <w:rFonts w:asciiTheme="minorHAnsi" w:hAnsiTheme="minorHAnsi" w:cstheme="minorHAnsi"/>
          <w:i/>
          <w:sz w:val="22"/>
          <w:szCs w:val="22"/>
        </w:rPr>
        <w:t>ntal H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alth</w:t>
      </w:r>
      <w:r w:rsidRPr="00160D10">
        <w:rPr>
          <w:rFonts w:asciiTheme="minorHAnsi" w:hAnsiTheme="minorHAnsi" w:cstheme="minorHAnsi"/>
          <w:sz w:val="22"/>
          <w:szCs w:val="22"/>
        </w:rPr>
        <w:t>, 2013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160D10">
        <w:rPr>
          <w:rFonts w:asciiTheme="minorHAnsi" w:hAnsiTheme="minorHAnsi" w:cstheme="minorHAnsi"/>
          <w:sz w:val="22"/>
          <w:szCs w:val="22"/>
        </w:rPr>
        <w:t>014</w:t>
      </w:r>
    </w:p>
    <w:p w14:paraId="5AD334DA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39F87D4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–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rnational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160D10">
        <w:rPr>
          <w:rFonts w:asciiTheme="minorHAnsi" w:hAnsiTheme="minorHAnsi" w:cstheme="minorHAnsi"/>
          <w:sz w:val="22"/>
          <w:szCs w:val="22"/>
        </w:rPr>
        <w:t>, 2012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>2013</w:t>
      </w:r>
    </w:p>
    <w:p w14:paraId="4A2ABACA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44CAB13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Edito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d –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>ourn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, 2007 -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</w:p>
    <w:p w14:paraId="6C4BF3FB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8DBDC98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Edito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d –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>ourn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l of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z w:val="22"/>
          <w:szCs w:val="22"/>
        </w:rPr>
        <w:t>ndig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nous Voi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s in </w:t>
      </w:r>
      <w:r w:rsidRPr="00160D10">
        <w:rPr>
          <w:rFonts w:asciiTheme="minorHAnsi" w:hAnsiTheme="minorHAnsi" w:cstheme="minorHAnsi"/>
          <w:i/>
          <w:sz w:val="22"/>
          <w:szCs w:val="22"/>
        </w:rPr>
        <w:t>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z w:val="22"/>
          <w:szCs w:val="22"/>
        </w:rPr>
        <w:t>2009 – 20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160D10">
        <w:rPr>
          <w:rFonts w:asciiTheme="minorHAnsi" w:hAnsiTheme="minorHAnsi" w:cstheme="minorHAnsi"/>
          <w:sz w:val="22"/>
          <w:szCs w:val="22"/>
        </w:rPr>
        <w:t>0</w:t>
      </w:r>
    </w:p>
    <w:p w14:paraId="65AA8929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A5CD0D8" w14:textId="77777777" w:rsidR="007262D7" w:rsidRPr="00160D10" w:rsidRDefault="000544CC">
      <w:pPr>
        <w:ind w:left="820" w:right="384"/>
        <w:rPr>
          <w:rFonts w:asciiTheme="minorHAnsi" w:hAnsiTheme="minorHAnsi" w:cstheme="minorHAnsi"/>
          <w:sz w:val="22"/>
          <w:szCs w:val="22"/>
        </w:rPr>
        <w:sectPr w:rsidR="007262D7" w:rsidRPr="00160D10">
          <w:pgSz w:w="12240" w:h="15840"/>
          <w:pgMar w:top="1360" w:right="1720" w:bottom="280" w:left="1340" w:header="0" w:footer="1249" w:gutter="0"/>
          <w:cols w:space="720"/>
        </w:sectPr>
      </w:pPr>
      <w:r w:rsidRPr="00160D10">
        <w:rPr>
          <w:rFonts w:asciiTheme="minorHAnsi" w:hAnsiTheme="minorHAnsi" w:cstheme="minorHAnsi"/>
          <w:b/>
          <w:sz w:val="22"/>
          <w:szCs w:val="22"/>
        </w:rPr>
        <w:t>Co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Ed</w:t>
      </w:r>
      <w:r w:rsidRPr="00160D10">
        <w:rPr>
          <w:rFonts w:asciiTheme="minorHAnsi" w:hAnsiTheme="minorHAnsi" w:cstheme="minorHAnsi"/>
          <w:b/>
          <w:sz w:val="22"/>
          <w:szCs w:val="22"/>
        </w:rPr>
        <w:t>i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or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z w:val="22"/>
          <w:szCs w:val="22"/>
        </w:rPr>
        <w:t>ndig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nous Voi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>s in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z w:val="22"/>
          <w:szCs w:val="22"/>
        </w:rPr>
        <w:t>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z w:val="22"/>
          <w:szCs w:val="22"/>
        </w:rPr>
        <w:t>2005 – 2009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ith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. 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a’</w:t>
      </w:r>
      <w:r w:rsidRPr="00160D10">
        <w:rPr>
          <w:rFonts w:asciiTheme="minorHAnsi" w:hAnsiTheme="minorHAnsi" w:cstheme="minorHAnsi"/>
          <w:sz w:val="22"/>
          <w:szCs w:val="22"/>
        </w:rPr>
        <w:t>opua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–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jou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tion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st issu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)</w:t>
      </w:r>
    </w:p>
    <w:p w14:paraId="35C4DE56" w14:textId="77777777" w:rsidR="007262D7" w:rsidRPr="00160D10" w:rsidRDefault="007262D7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5C926A59" w14:textId="77777777" w:rsidR="007262D7" w:rsidRPr="00160D10" w:rsidRDefault="000544CC">
      <w:pPr>
        <w:spacing w:before="29"/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Ed</w:t>
      </w:r>
      <w:r w:rsidRPr="00160D10">
        <w:rPr>
          <w:rFonts w:asciiTheme="minorHAnsi" w:hAnsiTheme="minorHAnsi" w:cstheme="minorHAnsi"/>
          <w:b/>
          <w:sz w:val="22"/>
          <w:szCs w:val="22"/>
        </w:rPr>
        <w:t>i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or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–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, Volum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11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 xml:space="preserve">15,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2002 –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2007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with</w:t>
      </w:r>
    </w:p>
    <w:p w14:paraId="7806C1C1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 xml:space="preserve">A.K.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60D10">
        <w:rPr>
          <w:rFonts w:asciiTheme="minorHAnsi" w:hAnsiTheme="minorHAnsi" w:cstheme="minorHAnsi"/>
          <w:sz w:val="22"/>
          <w:szCs w:val="22"/>
        </w:rPr>
        <w:t xml:space="preserve">ohnson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utt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.M. Guti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é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z w:val="22"/>
          <w:szCs w:val="22"/>
        </w:rPr>
        <w:t>, &amp; D.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. Mo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)</w:t>
      </w:r>
    </w:p>
    <w:p w14:paraId="3643F8C2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8AAF6D4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Editor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om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s”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–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160D10">
        <w:rPr>
          <w:rFonts w:asciiTheme="minorHAnsi" w:hAnsiTheme="minorHAnsi" w:cstheme="minorHAnsi"/>
          <w:i/>
          <w:sz w:val="22"/>
          <w:szCs w:val="22"/>
        </w:rPr>
        <w:t>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z w:val="22"/>
          <w:szCs w:val="22"/>
        </w:rPr>
        <w:t>Volum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11-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19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2002-</w:t>
      </w:r>
    </w:p>
    <w:p w14:paraId="01CC0061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2011)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[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ounding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Editor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this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fea</w:t>
      </w:r>
      <w:r w:rsidRPr="00160D10">
        <w:rPr>
          <w:rFonts w:asciiTheme="minorHAnsi" w:hAnsiTheme="minorHAnsi" w:cstheme="minorHAnsi"/>
          <w:sz w:val="22"/>
          <w:szCs w:val="22"/>
        </w:rPr>
        <w:t>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]</w:t>
      </w:r>
    </w:p>
    <w:p w14:paraId="0A374928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5FE34B1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onsulting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Editor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– </w:t>
      </w:r>
      <w:r w:rsidRPr="00160D10">
        <w:rPr>
          <w:rFonts w:asciiTheme="minorHAnsi" w:hAnsiTheme="minorHAnsi" w:cstheme="minorHAnsi"/>
          <w:i/>
          <w:sz w:val="22"/>
          <w:szCs w:val="22"/>
        </w:rPr>
        <w:t>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ork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ith Groups</w:t>
      </w:r>
      <w:r w:rsidRPr="00160D10">
        <w:rPr>
          <w:rFonts w:asciiTheme="minorHAnsi" w:hAnsiTheme="minorHAnsi" w:cstheme="minorHAnsi"/>
          <w:sz w:val="22"/>
          <w:szCs w:val="22"/>
        </w:rPr>
        <w:t>, 2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160D10">
        <w:rPr>
          <w:rFonts w:asciiTheme="minorHAnsi" w:hAnsiTheme="minorHAnsi" w:cstheme="minorHAnsi"/>
          <w:sz w:val="22"/>
          <w:szCs w:val="22"/>
        </w:rPr>
        <w:t>05 -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</w:p>
    <w:p w14:paraId="04381468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6738125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z w:val="22"/>
          <w:szCs w:val="22"/>
        </w:rPr>
        <w:t>mmigrant and 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fug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Studi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publi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some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this time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>ournal of</w:t>
      </w:r>
    </w:p>
    <w:p w14:paraId="482E578D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z w:val="22"/>
          <w:szCs w:val="22"/>
        </w:rPr>
        <w:t>mmigrant and 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fug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160D10">
        <w:rPr>
          <w:rFonts w:asciiTheme="minorHAnsi" w:hAnsiTheme="minorHAnsi" w:cstheme="minorHAnsi"/>
          <w:i/>
          <w:sz w:val="22"/>
          <w:szCs w:val="22"/>
        </w:rPr>
        <w:t>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z w:val="22"/>
          <w:szCs w:val="22"/>
        </w:rPr>
        <w:t>)</w:t>
      </w:r>
    </w:p>
    <w:p w14:paraId="34E1952A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Edito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d, 2001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160D10">
        <w:rPr>
          <w:rFonts w:asciiTheme="minorHAnsi" w:hAnsiTheme="minorHAnsi" w:cstheme="minorHAnsi"/>
          <w:sz w:val="22"/>
          <w:szCs w:val="22"/>
        </w:rPr>
        <w:t>009</w:t>
      </w:r>
    </w:p>
    <w:p w14:paraId="4D243709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 200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160D10">
        <w:rPr>
          <w:rFonts w:asciiTheme="minorHAnsi" w:hAnsiTheme="minorHAnsi" w:cstheme="minorHAnsi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2009</w:t>
      </w:r>
    </w:p>
    <w:p w14:paraId="016038C1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36DE77A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–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>ournal of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z w:val="22"/>
          <w:szCs w:val="22"/>
        </w:rPr>
        <w:t>k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Edu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ation</w:t>
      </w:r>
      <w:r w:rsidRPr="00160D10">
        <w:rPr>
          <w:rFonts w:asciiTheme="minorHAnsi" w:hAnsiTheme="minorHAnsi" w:cstheme="minorHAnsi"/>
          <w:sz w:val="22"/>
          <w:szCs w:val="22"/>
        </w:rPr>
        <w:t>, 2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160D10">
        <w:rPr>
          <w:rFonts w:asciiTheme="minorHAnsi" w:hAnsiTheme="minorHAnsi" w:cstheme="minorHAnsi"/>
          <w:sz w:val="22"/>
          <w:szCs w:val="22"/>
        </w:rPr>
        <w:t>03</w:t>
      </w:r>
    </w:p>
    <w:p w14:paraId="0A562956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67C8A68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–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ommunity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Pra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ti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, 2001</w:t>
      </w:r>
    </w:p>
    <w:p w14:paraId="12D67A2C" w14:textId="77777777" w:rsidR="007262D7" w:rsidRPr="00160D10" w:rsidRDefault="007262D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9199AEA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58CDEF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E13C3D" w14:textId="77777777" w:rsidR="007262D7" w:rsidRPr="00160D10" w:rsidRDefault="000544CC">
      <w:pPr>
        <w:ind w:left="10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60D10">
        <w:rPr>
          <w:rFonts w:asciiTheme="minorHAnsi" w:hAnsiTheme="minorHAnsi" w:cstheme="minorHAnsi"/>
          <w:b/>
          <w:sz w:val="22"/>
          <w:szCs w:val="22"/>
        </w:rPr>
        <w:t>R</w:t>
      </w:r>
      <w:r w:rsidRPr="00160D10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ESS</w:t>
      </w:r>
      <w:r w:rsidRPr="00160D10">
        <w:rPr>
          <w:rFonts w:asciiTheme="minorHAnsi" w:hAnsiTheme="minorHAnsi" w:cstheme="minorHAnsi"/>
          <w:b/>
          <w:sz w:val="22"/>
          <w:szCs w:val="22"/>
        </w:rPr>
        <w:t>IONAL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SE</w:t>
      </w:r>
      <w:r w:rsidRPr="00160D10">
        <w:rPr>
          <w:rFonts w:asciiTheme="minorHAnsi" w:hAnsiTheme="minorHAnsi" w:cstheme="minorHAnsi"/>
          <w:b/>
          <w:sz w:val="22"/>
          <w:szCs w:val="22"/>
        </w:rPr>
        <w:t>RVICE</w:t>
      </w:r>
    </w:p>
    <w:p w14:paraId="26D0D816" w14:textId="77777777" w:rsidR="007262D7" w:rsidRPr="00160D10" w:rsidRDefault="007262D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4FE9B5C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2010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i/>
          <w:sz w:val="22"/>
          <w:szCs w:val="22"/>
        </w:rPr>
        <w:t>2013</w:t>
      </w:r>
    </w:p>
    <w:p w14:paraId="269AEA52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d 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</w:p>
    <w:p w14:paraId="201C13B9" w14:textId="77777777" w:rsidR="007262D7" w:rsidRPr="00160D10" w:rsidRDefault="000544CC">
      <w:pPr>
        <w:ind w:left="22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1"/>
          <w:sz w:val="22"/>
          <w:szCs w:val="22"/>
        </w:rPr>
        <w:t>(e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position)</w:t>
      </w:r>
    </w:p>
    <w:p w14:paraId="702D6211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utive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CSW</w:t>
      </w:r>
      <w:r w:rsidRPr="00160D10">
        <w:rPr>
          <w:rFonts w:asciiTheme="minorHAnsi" w:hAnsiTheme="minorHAnsi" w:cstheme="minorHAnsi"/>
          <w:sz w:val="22"/>
          <w:szCs w:val="22"/>
        </w:rPr>
        <w:t xml:space="preserve">E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d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ce)</w:t>
      </w:r>
    </w:p>
    <w:p w14:paraId="1818196B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2004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i/>
          <w:sz w:val="22"/>
          <w:szCs w:val="22"/>
        </w:rPr>
        <w:t>2010</w:t>
      </w:r>
    </w:p>
    <w:p w14:paraId="6F93DF6E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z w:val="22"/>
          <w:szCs w:val="22"/>
        </w:rPr>
        <w:t>two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ms to 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 xml:space="preserve">ommission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sity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ono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z w:val="22"/>
          <w:szCs w:val="22"/>
        </w:rPr>
        <w:t>ic</w:t>
      </w:r>
    </w:p>
    <w:p w14:paraId="16EF7CB2" w14:textId="77777777" w:rsidR="007262D7" w:rsidRPr="00160D10" w:rsidRDefault="000544CC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us</w:t>
      </w:r>
      <w:r w:rsidRPr="00160D10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(a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ppoint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d n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l o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ff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)</w:t>
      </w:r>
    </w:p>
    <w:p w14:paraId="7C8F6458" w14:textId="77777777" w:rsidR="007262D7" w:rsidRPr="00160D10" w:rsidRDefault="000544CC">
      <w:pPr>
        <w:spacing w:before="5"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2003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2004</w:t>
      </w:r>
    </w:p>
    <w:p w14:paraId="24098034" w14:textId="77777777" w:rsidR="007262D7" w:rsidRPr="00160D10" w:rsidRDefault="000544CC">
      <w:pPr>
        <w:spacing w:line="28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, 26</w:t>
      </w:r>
      <w:r w:rsidRPr="00160D10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160D1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mposium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with</w:t>
      </w:r>
    </w:p>
    <w:p w14:paraId="1B8804AA" w14:textId="77777777" w:rsidR="007262D7" w:rsidRPr="00160D10" w:rsidRDefault="000544CC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oups 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AA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SW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, O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, D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oit, </w:t>
      </w:r>
      <w:r w:rsidRPr="00160D10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I</w:t>
      </w:r>
    </w:p>
    <w:p w14:paraId="4C27A2F5" w14:textId="77777777" w:rsidR="007262D7" w:rsidRPr="00160D10" w:rsidRDefault="000544CC">
      <w:pPr>
        <w:spacing w:before="5"/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2003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i/>
          <w:sz w:val="22"/>
          <w:szCs w:val="22"/>
        </w:rPr>
        <w:t>2006</w:t>
      </w:r>
    </w:p>
    <w:p w14:paraId="27A3697F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 Ass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 xml:space="preserve">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Adv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with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oups</w:t>
      </w:r>
    </w:p>
    <w:p w14:paraId="4312F478" w14:textId="77777777" w:rsidR="007262D7" w:rsidRPr="00160D10" w:rsidRDefault="000544CC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AA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SW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G)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(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int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ssion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l o</w:t>
      </w:r>
      <w:r w:rsidRPr="00160D10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tion)</w:t>
      </w:r>
    </w:p>
    <w:p w14:paraId="4939766F" w14:textId="77777777" w:rsidR="007262D7" w:rsidRPr="00160D10" w:rsidRDefault="000544CC">
      <w:pPr>
        <w:spacing w:before="5"/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2002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i/>
          <w:sz w:val="22"/>
          <w:szCs w:val="22"/>
        </w:rPr>
        <w:t>2005</w:t>
      </w:r>
    </w:p>
    <w:p w14:paraId="3C816E2B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ommission</w:t>
      </w:r>
      <w:r w:rsidRPr="00160D10">
        <w:rPr>
          <w:rFonts w:asciiTheme="minorHAnsi" w:hAnsiTheme="minorHAnsi" w:cstheme="minorHAnsi"/>
          <w:i/>
          <w:spacing w:val="-2"/>
          <w:sz w:val="22"/>
          <w:szCs w:val="22"/>
        </w:rPr>
        <w:t>/</w:t>
      </w:r>
      <w:r w:rsidRPr="00160D1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ou</w:t>
      </w:r>
      <w:r w:rsidRPr="00160D10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il </w:t>
      </w:r>
      <w:r w:rsidRPr="00160D10">
        <w:rPr>
          <w:rFonts w:asciiTheme="minorHAnsi" w:hAnsiTheme="minorHAnsi" w:cstheme="minorHAnsi"/>
          <w:sz w:val="22"/>
          <w:szCs w:val="22"/>
        </w:rPr>
        <w:t>on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ole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tus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 in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</w:p>
    <w:p w14:paraId="4C6C4C66" w14:textId="77777777" w:rsidR="007262D7" w:rsidRPr="00160D10" w:rsidRDefault="000544CC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position w:val="-1"/>
          <w:sz w:val="22"/>
          <w:szCs w:val="22"/>
        </w:rPr>
        <w:t>Edu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tion, 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k Edu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l o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ff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nam</w:t>
      </w:r>
      <w:r w:rsidRPr="00160D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d</w:t>
      </w:r>
      <w:r w:rsidRPr="00160D10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position w:val="-1"/>
          <w:sz w:val="22"/>
          <w:szCs w:val="22"/>
        </w:rPr>
        <w:t>2004)</w:t>
      </w:r>
    </w:p>
    <w:p w14:paraId="71BBCAA8" w14:textId="77777777" w:rsidR="007262D7" w:rsidRPr="00160D10" w:rsidRDefault="000544CC">
      <w:pPr>
        <w:spacing w:before="5"/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2001 –2004</w:t>
      </w:r>
    </w:p>
    <w:p w14:paraId="4C5A748F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Midw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d 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Asso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</w:p>
    <w:p w14:paraId="45367095" w14:textId="77777777" w:rsidR="007262D7" w:rsidRPr="00160D10" w:rsidRDefault="000544CC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l Administ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60D10">
        <w:rPr>
          <w:rFonts w:asciiTheme="minorHAnsi" w:hAnsiTheme="minorHAnsi" w:cstheme="minorHAnsi"/>
          <w:position w:val="-1"/>
          <w:sz w:val="22"/>
          <w:szCs w:val="22"/>
        </w:rPr>
        <w:t>A)</w:t>
      </w:r>
    </w:p>
    <w:p w14:paraId="5489EDC7" w14:textId="77777777" w:rsidR="007262D7" w:rsidRPr="00160D10" w:rsidRDefault="000544CC">
      <w:pPr>
        <w:spacing w:before="5"/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1998 -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2004</w:t>
      </w:r>
    </w:p>
    <w:p w14:paraId="4A73C97A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Appoint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two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ms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to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ommission on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ole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tus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n,</w:t>
      </w:r>
    </w:p>
    <w:p w14:paraId="57053385" w14:textId="77777777" w:rsidR="007262D7" w:rsidRPr="00160D10" w:rsidRDefault="000544CC">
      <w:pPr>
        <w:ind w:left="2260"/>
        <w:rPr>
          <w:rFonts w:asciiTheme="minorHAnsi" w:hAnsiTheme="minorHAnsi" w:cstheme="minorHAnsi"/>
          <w:sz w:val="22"/>
          <w:szCs w:val="22"/>
        </w:rPr>
        <w:sectPr w:rsidR="007262D7" w:rsidRPr="00160D10">
          <w:footerReference w:type="default" r:id="rId9"/>
          <w:pgSz w:w="12240" w:h="15840"/>
          <w:pgMar w:top="1480" w:right="780" w:bottom="280" w:left="1340" w:header="0" w:footer="1317" w:gutter="0"/>
          <w:pgNumType w:start="19"/>
          <w:cols w:space="720"/>
        </w:sect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r-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ll 2001)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ce)</w:t>
      </w:r>
    </w:p>
    <w:p w14:paraId="7D966C39" w14:textId="77777777" w:rsidR="007262D7" w:rsidRPr="00160D10" w:rsidRDefault="000544CC">
      <w:pPr>
        <w:spacing w:before="76"/>
        <w:ind w:left="62" w:right="6648"/>
        <w:jc w:val="center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z w:val="22"/>
          <w:szCs w:val="22"/>
        </w:rPr>
        <w:lastRenderedPageBreak/>
        <w:t>UNIV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R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b/>
          <w:sz w:val="22"/>
          <w:szCs w:val="22"/>
        </w:rPr>
        <w:t>I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SE</w:t>
      </w:r>
      <w:r w:rsidRPr="00160D10">
        <w:rPr>
          <w:rFonts w:asciiTheme="minorHAnsi" w:hAnsiTheme="minorHAnsi" w:cstheme="minorHAnsi"/>
          <w:b/>
          <w:sz w:val="22"/>
          <w:szCs w:val="22"/>
        </w:rPr>
        <w:t>RVICE</w:t>
      </w:r>
    </w:p>
    <w:p w14:paraId="0EC2D107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2D9B901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z w:val="22"/>
          <w:szCs w:val="22"/>
        </w:rPr>
        <w:t>as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160D10">
        <w:rPr>
          <w:rFonts w:asciiTheme="minorHAnsi" w:hAnsiTheme="minorHAnsi" w:cstheme="minorHAnsi"/>
          <w:b/>
          <w:sz w:val="22"/>
          <w:szCs w:val="22"/>
        </w:rPr>
        <w:t>n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160D10">
        <w:rPr>
          <w:rFonts w:asciiTheme="minorHAnsi" w:hAnsiTheme="minorHAnsi" w:cstheme="minorHAnsi"/>
          <w:b/>
          <w:sz w:val="22"/>
          <w:szCs w:val="22"/>
        </w:rPr>
        <w:t>i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160D10">
        <w:rPr>
          <w:rFonts w:asciiTheme="minorHAnsi" w:hAnsiTheme="minorHAnsi" w:cstheme="minorHAnsi"/>
          <w:b/>
          <w:sz w:val="22"/>
          <w:szCs w:val="22"/>
        </w:rPr>
        <w:t>igan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z w:val="22"/>
          <w:szCs w:val="22"/>
        </w:rPr>
        <w:t>U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60D10">
        <w:rPr>
          <w:rFonts w:asciiTheme="minorHAnsi" w:hAnsiTheme="minorHAnsi" w:cstheme="minorHAnsi"/>
          <w:b/>
          <w:sz w:val="22"/>
          <w:szCs w:val="22"/>
        </w:rPr>
        <w:t>iv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b/>
          <w:sz w:val="22"/>
          <w:szCs w:val="22"/>
        </w:rPr>
        <w:t>si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y</w:t>
      </w:r>
    </w:p>
    <w:p w14:paraId="559B55CC" w14:textId="77777777" w:rsidR="007262D7" w:rsidRPr="00160D10" w:rsidRDefault="000544CC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2011 – 2012</w:t>
      </w:r>
    </w:p>
    <w:p w14:paraId="4337454E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Appoint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to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ovost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</w:p>
    <w:p w14:paraId="3A6AA524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2010 – 2012</w:t>
      </w:r>
    </w:p>
    <w:p w14:paraId="284E2DD2" w14:textId="77777777" w:rsidR="007262D7" w:rsidRPr="00160D10" w:rsidRDefault="000544CC">
      <w:pPr>
        <w:ind w:left="2260" w:right="376" w:hanging="7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 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m 5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mic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Qu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 xml:space="preserve">y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mp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m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)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z w:val="22"/>
          <w:szCs w:val="22"/>
        </w:rPr>
        <w:t>it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r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ommission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)</w:t>
      </w:r>
    </w:p>
    <w:p w14:paraId="5A409FAA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2010 – 2012</w:t>
      </w:r>
    </w:p>
    <w:p w14:paraId="7C3A1672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 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m,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ic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nnin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oll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 xml:space="preserve">lth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Hum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</w:p>
    <w:p w14:paraId="5B7BFD83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2010 – 2011 and 2011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i/>
          <w:sz w:val="22"/>
          <w:szCs w:val="22"/>
        </w:rPr>
        <w:t>2012</w:t>
      </w:r>
    </w:p>
    <w:p w14:paraId="3EB96C39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160D10">
        <w:rPr>
          <w:rFonts w:asciiTheme="minorHAnsi" w:hAnsiTheme="minorHAnsi" w:cstheme="minorHAnsi"/>
          <w:sz w:val="22"/>
          <w:szCs w:val="22"/>
        </w:rPr>
        <w:t>s Outst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ding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</w:p>
    <w:p w14:paraId="6A79942E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2009 – 2012</w:t>
      </w:r>
    </w:p>
    <w:p w14:paraId="5536A1DE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tium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ns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Di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ls</w:t>
      </w:r>
    </w:p>
    <w:p w14:paraId="2BECB6D6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2009 – 2012</w:t>
      </w:r>
    </w:p>
    <w:p w14:paraId="332F0CE1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utive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 xml:space="preserve">lth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 Hum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</w:p>
    <w:p w14:paraId="2F0DE51D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Di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s’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,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il</w:t>
      </w:r>
    </w:p>
    <w:p w14:paraId="431B470D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2009 – 2012</w:t>
      </w:r>
    </w:p>
    <w:p w14:paraId="08819C70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 xml:space="preserve">K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nning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m,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oll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 xml:space="preserve">lth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Hum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ces</w:t>
      </w:r>
    </w:p>
    <w:p w14:paraId="6F5B1893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2009 – 2010</w:t>
      </w:r>
    </w:p>
    <w:p w14:paraId="14CABFD5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Outst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</w:p>
    <w:p w14:paraId="412E0EBE" w14:textId="77777777" w:rsidR="007262D7" w:rsidRPr="00160D10" w:rsidRDefault="007262D7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1EF869FD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Th</w:t>
      </w:r>
      <w:r w:rsidRPr="00160D10">
        <w:rPr>
          <w:rFonts w:asciiTheme="minorHAnsi" w:hAnsiTheme="minorHAnsi" w:cstheme="minorHAnsi"/>
          <w:b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z w:val="22"/>
          <w:szCs w:val="22"/>
        </w:rPr>
        <w:t>U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60D10">
        <w:rPr>
          <w:rFonts w:asciiTheme="minorHAnsi" w:hAnsiTheme="minorHAnsi" w:cstheme="minorHAnsi"/>
          <w:b/>
          <w:sz w:val="22"/>
          <w:szCs w:val="22"/>
        </w:rPr>
        <w:t>iv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b/>
          <w:sz w:val="22"/>
          <w:szCs w:val="22"/>
        </w:rPr>
        <w:t>si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y of</w:t>
      </w:r>
      <w:r w:rsidRPr="00160D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z w:val="22"/>
          <w:szCs w:val="22"/>
        </w:rPr>
        <w:t>H</w:t>
      </w:r>
      <w:r w:rsidRPr="00160D10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160D10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160D10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160D10">
        <w:rPr>
          <w:rFonts w:asciiTheme="minorHAnsi" w:hAnsiTheme="minorHAnsi" w:cstheme="minorHAnsi"/>
          <w:b/>
          <w:sz w:val="22"/>
          <w:szCs w:val="22"/>
        </w:rPr>
        <w:t>i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‘</w:t>
      </w:r>
      <w:r w:rsidRPr="00160D10">
        <w:rPr>
          <w:rFonts w:asciiTheme="minorHAnsi" w:hAnsiTheme="minorHAnsi" w:cstheme="minorHAnsi"/>
          <w:b/>
          <w:sz w:val="22"/>
          <w:szCs w:val="22"/>
        </w:rPr>
        <w:t>i at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</w:t>
      </w:r>
      <w:r w:rsidRPr="00160D10">
        <w:rPr>
          <w:rFonts w:asciiTheme="minorHAnsi" w:hAnsiTheme="minorHAnsi" w:cstheme="minorHAnsi"/>
          <w:b/>
          <w:sz w:val="22"/>
          <w:szCs w:val="22"/>
        </w:rPr>
        <w:t>ā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60D10">
        <w:rPr>
          <w:rFonts w:asciiTheme="minorHAnsi" w:hAnsiTheme="minorHAnsi" w:cstheme="minorHAnsi"/>
          <w:b/>
          <w:sz w:val="22"/>
          <w:szCs w:val="22"/>
        </w:rPr>
        <w:t>oa</w:t>
      </w:r>
    </w:p>
    <w:p w14:paraId="3B06D605" w14:textId="77777777" w:rsidR="007262D7" w:rsidRPr="00160D10" w:rsidRDefault="000544CC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Uni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160D10">
        <w:rPr>
          <w:rFonts w:asciiTheme="minorHAnsi" w:hAnsiTheme="minorHAnsi" w:cstheme="minorHAnsi"/>
          <w:i/>
          <w:sz w:val="22"/>
          <w:szCs w:val="22"/>
        </w:rPr>
        <w:t>rsity</w:t>
      </w:r>
    </w:p>
    <w:p w14:paraId="104D3FC2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2006 – 2009</w:t>
      </w:r>
    </w:p>
    <w:p w14:paraId="7E93A2F4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 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il</w:t>
      </w:r>
    </w:p>
    <w:p w14:paraId="00DF74AA" w14:textId="77777777" w:rsidR="007262D7" w:rsidRPr="00160D10" w:rsidRDefault="000544CC">
      <w:pPr>
        <w:ind w:left="22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opos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w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</w:p>
    <w:p w14:paraId="178B415A" w14:textId="77777777" w:rsidR="007262D7" w:rsidRPr="00160D10" w:rsidRDefault="000544CC">
      <w:pPr>
        <w:ind w:left="22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ovision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m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w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</w:p>
    <w:p w14:paraId="5456D7E3" w14:textId="77777777" w:rsidR="007262D7" w:rsidRPr="00160D10" w:rsidRDefault="000544CC">
      <w:pPr>
        <w:ind w:left="1540" w:right="3424" w:firstLine="14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Dis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bili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tudi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160D10">
        <w:rPr>
          <w:rFonts w:asciiTheme="minorHAnsi" w:hAnsiTheme="minorHAnsi" w:cstheme="minorHAnsi"/>
          <w:i/>
          <w:sz w:val="22"/>
          <w:szCs w:val="22"/>
        </w:rPr>
        <w:t>200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7-</w:t>
      </w:r>
      <w:r w:rsidRPr="00160D10">
        <w:rPr>
          <w:rFonts w:asciiTheme="minorHAnsi" w:hAnsiTheme="minorHAnsi" w:cstheme="minorHAnsi"/>
          <w:i/>
          <w:sz w:val="22"/>
          <w:szCs w:val="22"/>
        </w:rPr>
        <w:t xml:space="preserve">2008)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Division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</w:p>
    <w:p w14:paraId="22A4FBAB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S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hool of So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i/>
          <w:sz w:val="22"/>
          <w:szCs w:val="22"/>
        </w:rPr>
        <w:t>ial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160D10">
        <w:rPr>
          <w:rFonts w:asciiTheme="minorHAnsi" w:hAnsiTheme="minorHAnsi" w:cstheme="minorHAnsi"/>
          <w:i/>
          <w:sz w:val="22"/>
          <w:szCs w:val="22"/>
        </w:rPr>
        <w:t>o</w:t>
      </w:r>
      <w:r w:rsidRPr="00160D1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160D10">
        <w:rPr>
          <w:rFonts w:asciiTheme="minorHAnsi" w:hAnsiTheme="minorHAnsi" w:cstheme="minorHAnsi"/>
          <w:i/>
          <w:sz w:val="22"/>
          <w:szCs w:val="22"/>
        </w:rPr>
        <w:t>k</w:t>
      </w:r>
    </w:p>
    <w:p w14:paraId="2E5782F9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2006 -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2009</w:t>
      </w:r>
    </w:p>
    <w:p w14:paraId="6E48589B" w14:textId="77777777" w:rsidR="007262D7" w:rsidRPr="00160D10" w:rsidRDefault="000544CC">
      <w:pPr>
        <w:ind w:left="1540" w:right="4687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ld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um Adviso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oup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Allo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tions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sk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 Ass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ssm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</w:p>
    <w:p w14:paraId="687C1D74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,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m, 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2</w:t>
      </w:r>
      <w:r w:rsidRPr="00160D10">
        <w:rPr>
          <w:rFonts w:asciiTheme="minorHAnsi" w:hAnsiTheme="minorHAnsi" w:cstheme="minorHAnsi"/>
          <w:i/>
          <w:sz w:val="22"/>
          <w:szCs w:val="22"/>
        </w:rPr>
        <w:t>006 -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2008</w:t>
      </w:r>
    </w:p>
    <w:p w14:paraId="7C82E1C0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, 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ulum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>2006 -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2007</w:t>
      </w:r>
    </w:p>
    <w:p w14:paraId="441B7132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2005 – 2009</w:t>
      </w:r>
    </w:p>
    <w:p w14:paraId="6BD25B1C" w14:textId="77777777" w:rsidR="007262D7" w:rsidRPr="00160D10" w:rsidRDefault="000544CC">
      <w:pPr>
        <w:ind w:left="1540" w:right="1293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,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ssible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60D10">
        <w:rPr>
          <w:rFonts w:asciiTheme="minorHAnsi" w:hAnsiTheme="minorHAnsi" w:cstheme="minorHAnsi"/>
          <w:sz w:val="22"/>
          <w:szCs w:val="22"/>
        </w:rPr>
        <w:t>nd D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Edu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nning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m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ADE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 xml:space="preserve">)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Administ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 xml:space="preserve">m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SSW</w:t>
      </w:r>
      <w:r w:rsidRPr="00160D10">
        <w:rPr>
          <w:rFonts w:asciiTheme="minorHAnsi" w:hAnsiTheme="minorHAnsi" w:cstheme="minorHAnsi"/>
          <w:sz w:val="22"/>
          <w:szCs w:val="22"/>
        </w:rPr>
        <w:t>AT)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r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ommi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</w:p>
    <w:p w14:paraId="7FFE3A1A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2005 -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2007</w:t>
      </w:r>
    </w:p>
    <w:p w14:paraId="5707FE3D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ndig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nous Voi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in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k”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nning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oup</w:t>
      </w:r>
    </w:p>
    <w:p w14:paraId="68B161AB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  <w:sectPr w:rsidR="007262D7" w:rsidRPr="00160D10">
          <w:pgSz w:w="12240" w:h="15840"/>
          <w:pgMar w:top="1360" w:right="1480" w:bottom="280" w:left="1340" w:header="0" w:footer="1317" w:gutter="0"/>
          <w:cols w:space="720"/>
        </w:sectPr>
      </w:pPr>
      <w:r w:rsidRPr="00160D10">
        <w:rPr>
          <w:rFonts w:asciiTheme="minorHAnsi" w:hAnsiTheme="minorHAnsi" w:cstheme="minorHAnsi"/>
          <w:i/>
          <w:sz w:val="22"/>
          <w:szCs w:val="22"/>
        </w:rPr>
        <w:t xml:space="preserve">2005 – 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160D10">
        <w:rPr>
          <w:rFonts w:asciiTheme="minorHAnsi" w:hAnsiTheme="minorHAnsi" w:cstheme="minorHAnsi"/>
          <w:i/>
          <w:sz w:val="22"/>
          <w:szCs w:val="22"/>
        </w:rPr>
        <w:t>anuary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2007</w:t>
      </w:r>
    </w:p>
    <w:p w14:paraId="77FCD275" w14:textId="77777777" w:rsidR="007262D7" w:rsidRPr="00160D10" w:rsidRDefault="000544CC">
      <w:pPr>
        <w:spacing w:before="72"/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lastRenderedPageBreak/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q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ms</w:t>
      </w:r>
    </w:p>
    <w:p w14:paraId="3922BD94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nning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oup</w:t>
      </w:r>
    </w:p>
    <w:p w14:paraId="04CF9FF9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>2005 -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2006</w:t>
      </w:r>
    </w:p>
    <w:p w14:paraId="2C38D8B1" w14:textId="77777777" w:rsidR="007262D7" w:rsidRPr="00160D10" w:rsidRDefault="007262D7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1BDDD1D9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z w:val="22"/>
          <w:szCs w:val="22"/>
        </w:rPr>
        <w:t>Way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60D10">
        <w:rPr>
          <w:rFonts w:asciiTheme="minorHAnsi" w:hAnsiTheme="minorHAnsi" w:cstheme="minorHAnsi"/>
          <w:b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a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z w:val="22"/>
          <w:szCs w:val="22"/>
        </w:rPr>
        <w:t>U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60D10">
        <w:rPr>
          <w:rFonts w:asciiTheme="minorHAnsi" w:hAnsiTheme="minorHAnsi" w:cstheme="minorHAnsi"/>
          <w:b/>
          <w:sz w:val="22"/>
          <w:szCs w:val="22"/>
        </w:rPr>
        <w:t>iv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b/>
          <w:sz w:val="22"/>
          <w:szCs w:val="22"/>
        </w:rPr>
        <w:t>si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y</w:t>
      </w:r>
    </w:p>
    <w:p w14:paraId="27C8399D" w14:textId="77777777" w:rsidR="007262D7" w:rsidRPr="00160D10" w:rsidRDefault="000544CC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2002 –2005</w:t>
      </w:r>
    </w:p>
    <w:p w14:paraId="47571653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</w:p>
    <w:p w14:paraId="73004345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Adviso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B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d,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olit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ms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ssions</w:t>
      </w:r>
    </w:p>
    <w:p w14:paraId="6C219517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Appoint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to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 Edito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</w:p>
    <w:p w14:paraId="5F618A44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 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sk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ld 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</w:p>
    <w:p w14:paraId="3C0236BC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Adviso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k, </w:t>
      </w:r>
      <w:r w:rsidRPr="00160D10">
        <w:rPr>
          <w:rFonts w:asciiTheme="minorHAnsi" w:hAnsiTheme="minorHAnsi" w:cstheme="minorHAnsi"/>
          <w:i/>
          <w:sz w:val="22"/>
          <w:szCs w:val="22"/>
        </w:rPr>
        <w:t>2002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i/>
          <w:sz w:val="22"/>
          <w:szCs w:val="22"/>
        </w:rPr>
        <w:t>2003, 2004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i/>
          <w:sz w:val="22"/>
          <w:szCs w:val="22"/>
        </w:rPr>
        <w:t>2005</w:t>
      </w:r>
    </w:p>
    <w:p w14:paraId="3BFA9095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on Asso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160D10">
        <w:rPr>
          <w:rFonts w:asciiTheme="minorHAnsi" w:hAnsiTheme="minorHAnsi" w:cstheme="minorHAnsi"/>
          <w:sz w:val="22"/>
          <w:szCs w:val="22"/>
        </w:rPr>
        <w:t xml:space="preserve">h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ns’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oup, </w:t>
      </w:r>
      <w:r w:rsidRPr="00160D10">
        <w:rPr>
          <w:rFonts w:asciiTheme="minorHAnsi" w:hAnsiTheme="minorHAnsi" w:cstheme="minorHAnsi"/>
          <w:i/>
          <w:sz w:val="22"/>
          <w:szCs w:val="22"/>
        </w:rPr>
        <w:t>2003</w:t>
      </w:r>
    </w:p>
    <w:p w14:paraId="16896625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Appoint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to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Adviso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oup,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k, </w:t>
      </w:r>
      <w:r w:rsidRPr="00160D10">
        <w:rPr>
          <w:rFonts w:asciiTheme="minorHAnsi" w:hAnsiTheme="minorHAnsi" w:cstheme="minorHAnsi"/>
          <w:i/>
          <w:sz w:val="22"/>
          <w:szCs w:val="22"/>
        </w:rPr>
        <w:t>2002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i/>
          <w:sz w:val="22"/>
          <w:szCs w:val="22"/>
        </w:rPr>
        <w:t>2004</w:t>
      </w:r>
    </w:p>
    <w:p w14:paraId="30204DE4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hl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d Adviso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oup, 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>2</w:t>
      </w:r>
      <w:r w:rsidRPr="00160D10">
        <w:rPr>
          <w:rFonts w:asciiTheme="minorHAnsi" w:hAnsiTheme="minorHAnsi" w:cstheme="minorHAnsi"/>
          <w:i/>
          <w:sz w:val="22"/>
          <w:szCs w:val="22"/>
        </w:rPr>
        <w:t>001 – 2005</w:t>
      </w:r>
    </w:p>
    <w:p w14:paraId="6259035C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1993 -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2005</w:t>
      </w:r>
    </w:p>
    <w:p w14:paraId="0BE2D0F8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Adviso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z w:val="22"/>
          <w:szCs w:val="22"/>
        </w:rPr>
        <w:t>ulti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ultu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l 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in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ship 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</w:p>
    <w:p w14:paraId="177766D4" w14:textId="77777777" w:rsidR="007262D7" w:rsidRPr="00160D10" w:rsidRDefault="000544CC">
      <w:pPr>
        <w:ind w:left="22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i/>
          <w:sz w:val="22"/>
          <w:szCs w:val="22"/>
        </w:rPr>
        <w:t>1999 -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2005</w:t>
      </w:r>
    </w:p>
    <w:p w14:paraId="5AB09759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tudi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160D10">
        <w:rPr>
          <w:rFonts w:asciiTheme="minorHAnsi" w:hAnsiTheme="minorHAnsi" w:cstheme="minorHAnsi"/>
          <w:sz w:val="22"/>
          <w:szCs w:val="22"/>
        </w:rPr>
        <w:t>ul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Adviso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B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d, </w:t>
      </w:r>
      <w:r w:rsidRPr="00160D10">
        <w:rPr>
          <w:rFonts w:asciiTheme="minorHAnsi" w:hAnsiTheme="minorHAnsi" w:cstheme="minorHAnsi"/>
          <w:i/>
          <w:sz w:val="22"/>
          <w:szCs w:val="22"/>
        </w:rPr>
        <w:t>1995 -</w:t>
      </w:r>
      <w:r w:rsidRPr="00160D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2005</w:t>
      </w:r>
    </w:p>
    <w:p w14:paraId="43AB2459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ulum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 xml:space="preserve">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k, </w:t>
      </w:r>
      <w:r w:rsidRPr="00160D10">
        <w:rPr>
          <w:rFonts w:asciiTheme="minorHAnsi" w:hAnsiTheme="minorHAnsi" w:cstheme="minorHAnsi"/>
          <w:i/>
          <w:sz w:val="22"/>
          <w:szCs w:val="22"/>
        </w:rPr>
        <w:t>1995 – 1997</w:t>
      </w:r>
    </w:p>
    <w:p w14:paraId="179E3D35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 xml:space="preserve">Admissions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w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60D10">
        <w:rPr>
          <w:rFonts w:asciiTheme="minorHAnsi" w:hAnsiTheme="minorHAnsi" w:cstheme="minorHAnsi"/>
          <w:sz w:val="22"/>
          <w:szCs w:val="22"/>
        </w:rPr>
        <w:t>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k, </w:t>
      </w:r>
      <w:r w:rsidRPr="00160D10">
        <w:rPr>
          <w:rFonts w:asciiTheme="minorHAnsi" w:hAnsiTheme="minorHAnsi" w:cstheme="minorHAnsi"/>
          <w:i/>
          <w:sz w:val="22"/>
          <w:szCs w:val="22"/>
        </w:rPr>
        <w:t>1995, 1996</w:t>
      </w:r>
    </w:p>
    <w:p w14:paraId="2C9EC9AF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sid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ommission on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tus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n, </w:t>
      </w:r>
      <w:r w:rsidRPr="00160D10">
        <w:rPr>
          <w:rFonts w:asciiTheme="minorHAnsi" w:hAnsiTheme="minorHAnsi" w:cstheme="minorHAnsi"/>
          <w:i/>
          <w:sz w:val="22"/>
          <w:szCs w:val="22"/>
        </w:rPr>
        <w:t>1994 -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1998</w:t>
      </w:r>
    </w:p>
    <w:p w14:paraId="62AC1796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</w:p>
    <w:p w14:paraId="7F11CD99" w14:textId="77777777" w:rsidR="007262D7" w:rsidRPr="00160D10" w:rsidRDefault="000544CC">
      <w:pPr>
        <w:ind w:left="22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k, </w:t>
      </w:r>
      <w:r w:rsidRPr="00160D10">
        <w:rPr>
          <w:rFonts w:asciiTheme="minorHAnsi" w:hAnsiTheme="minorHAnsi" w:cstheme="minorHAnsi"/>
          <w:i/>
          <w:sz w:val="22"/>
          <w:szCs w:val="22"/>
        </w:rPr>
        <w:t>1994 -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2004</w:t>
      </w:r>
    </w:p>
    <w:p w14:paraId="69096D4D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k, </w:t>
      </w:r>
      <w:r w:rsidRPr="00160D10">
        <w:rPr>
          <w:rFonts w:asciiTheme="minorHAnsi" w:hAnsiTheme="minorHAnsi" w:cstheme="minorHAnsi"/>
          <w:i/>
          <w:sz w:val="22"/>
          <w:szCs w:val="22"/>
        </w:rPr>
        <w:t>1994 -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2002</w:t>
      </w:r>
    </w:p>
    <w:p w14:paraId="29B31397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z w:val="22"/>
          <w:szCs w:val="22"/>
        </w:rPr>
        <w:t>ommi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k, </w:t>
      </w:r>
      <w:r w:rsidRPr="00160D10">
        <w:rPr>
          <w:rFonts w:asciiTheme="minorHAnsi" w:hAnsiTheme="minorHAnsi" w:cstheme="minorHAnsi"/>
          <w:i/>
          <w:sz w:val="22"/>
          <w:szCs w:val="22"/>
        </w:rPr>
        <w:t>1994 –2000</w:t>
      </w:r>
    </w:p>
    <w:p w14:paraId="560361EB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tud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Due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 xml:space="preserve">ss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k, </w:t>
      </w:r>
      <w:r w:rsidRPr="00160D10">
        <w:rPr>
          <w:rFonts w:asciiTheme="minorHAnsi" w:hAnsiTheme="minorHAnsi" w:cstheme="minorHAnsi"/>
          <w:i/>
          <w:sz w:val="22"/>
          <w:szCs w:val="22"/>
        </w:rPr>
        <w:t>1993 -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1997</w:t>
      </w:r>
    </w:p>
    <w:p w14:paraId="5AD05AF2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>'s Ass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160D10">
        <w:rPr>
          <w:rFonts w:asciiTheme="minorHAnsi" w:hAnsiTheme="minorHAnsi" w:cstheme="minorHAnsi"/>
          <w:sz w:val="22"/>
          <w:szCs w:val="22"/>
        </w:rPr>
        <w:t xml:space="preserve">ption,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hool 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</w:p>
    <w:p w14:paraId="063DE94F" w14:textId="77777777" w:rsidR="007262D7" w:rsidRPr="00160D10" w:rsidRDefault="000544CC">
      <w:pPr>
        <w:ind w:left="22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k, </w:t>
      </w:r>
      <w:r w:rsidRPr="00160D10">
        <w:rPr>
          <w:rFonts w:asciiTheme="minorHAnsi" w:hAnsiTheme="minorHAnsi" w:cstheme="minorHAnsi"/>
          <w:i/>
          <w:sz w:val="22"/>
          <w:szCs w:val="22"/>
        </w:rPr>
        <w:t>1993 -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1997</w:t>
      </w:r>
    </w:p>
    <w:p w14:paraId="102C24B0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Ethi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s, </w:t>
      </w:r>
      <w:r w:rsidRPr="00160D10">
        <w:rPr>
          <w:rFonts w:asciiTheme="minorHAnsi" w:hAnsiTheme="minorHAnsi" w:cstheme="minorHAnsi"/>
          <w:i/>
          <w:sz w:val="22"/>
          <w:szCs w:val="22"/>
        </w:rPr>
        <w:t>1993 -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1994</w:t>
      </w:r>
    </w:p>
    <w:p w14:paraId="08883521" w14:textId="77777777" w:rsidR="007262D7" w:rsidRPr="00160D10" w:rsidRDefault="007262D7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6C6AE783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Th</w:t>
      </w:r>
      <w:r w:rsidRPr="00160D10">
        <w:rPr>
          <w:rFonts w:asciiTheme="minorHAnsi" w:hAnsiTheme="minorHAnsi" w:cstheme="minorHAnsi"/>
          <w:b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z w:val="22"/>
          <w:szCs w:val="22"/>
        </w:rPr>
        <w:t>U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60D10">
        <w:rPr>
          <w:rFonts w:asciiTheme="minorHAnsi" w:hAnsiTheme="minorHAnsi" w:cstheme="minorHAnsi"/>
          <w:b/>
          <w:sz w:val="22"/>
          <w:szCs w:val="22"/>
        </w:rPr>
        <w:t>iv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b/>
          <w:sz w:val="22"/>
          <w:szCs w:val="22"/>
        </w:rPr>
        <w:t>si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y of</w:t>
      </w:r>
      <w:r w:rsidRPr="00160D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160D10">
        <w:rPr>
          <w:rFonts w:asciiTheme="minorHAnsi" w:hAnsiTheme="minorHAnsi" w:cstheme="minorHAnsi"/>
          <w:b/>
          <w:sz w:val="22"/>
          <w:szCs w:val="22"/>
        </w:rPr>
        <w:t>i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160D10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160D10">
        <w:rPr>
          <w:rFonts w:asciiTheme="minorHAnsi" w:hAnsiTheme="minorHAnsi" w:cstheme="minorHAnsi"/>
          <w:b/>
          <w:sz w:val="22"/>
          <w:szCs w:val="22"/>
        </w:rPr>
        <w:t>gan</w:t>
      </w:r>
    </w:p>
    <w:p w14:paraId="5C407317" w14:textId="77777777" w:rsidR="007262D7" w:rsidRPr="00160D10" w:rsidRDefault="000544CC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1989 – 1990</w:t>
      </w:r>
    </w:p>
    <w:p w14:paraId="2F8C25C7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stu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on 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sid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160D10">
        <w:rPr>
          <w:rFonts w:asciiTheme="minorHAnsi" w:hAnsiTheme="minorHAnsi" w:cstheme="minorHAnsi"/>
          <w:sz w:val="22"/>
          <w:szCs w:val="22"/>
        </w:rPr>
        <w:t>s Adviso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ommission on</w:t>
      </w:r>
    </w:p>
    <w:p w14:paraId="2E9216C4" w14:textId="77777777" w:rsidR="007262D7" w:rsidRPr="00160D10" w:rsidRDefault="000544CC">
      <w:pPr>
        <w:ind w:left="22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ssu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</w:p>
    <w:p w14:paraId="35801E04" w14:textId="77777777" w:rsidR="007262D7" w:rsidRPr="00160D10" w:rsidRDefault="007262D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F0C5DDE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79BC07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2F4318" w14:textId="77777777" w:rsidR="007262D7" w:rsidRPr="00160D10" w:rsidRDefault="000544CC">
      <w:pPr>
        <w:ind w:left="62" w:right="6829"/>
        <w:jc w:val="center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z w:val="22"/>
          <w:szCs w:val="22"/>
        </w:rPr>
        <w:t>CO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160D10">
        <w:rPr>
          <w:rFonts w:asciiTheme="minorHAnsi" w:hAnsiTheme="minorHAnsi" w:cstheme="minorHAnsi"/>
          <w:b/>
          <w:sz w:val="22"/>
          <w:szCs w:val="22"/>
        </w:rPr>
        <w:t>UNI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SE</w:t>
      </w:r>
      <w:r w:rsidRPr="00160D10">
        <w:rPr>
          <w:rFonts w:asciiTheme="minorHAnsi" w:hAnsiTheme="minorHAnsi" w:cstheme="minorHAnsi"/>
          <w:b/>
          <w:sz w:val="22"/>
          <w:szCs w:val="22"/>
        </w:rPr>
        <w:t>RV</w:t>
      </w:r>
      <w:r w:rsidRPr="00160D10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b/>
          <w:sz w:val="22"/>
          <w:szCs w:val="22"/>
        </w:rPr>
        <w:t>CE</w:t>
      </w:r>
    </w:p>
    <w:p w14:paraId="2D2DAE6F" w14:textId="77777777" w:rsidR="007262D7" w:rsidRPr="00160D10" w:rsidRDefault="007262D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C89B370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2010 – 2013</w:t>
      </w:r>
    </w:p>
    <w:p w14:paraId="59B5A4BB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 in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hi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nth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st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n Mi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)</w:t>
      </w:r>
    </w:p>
    <w:p w14:paraId="287D79FE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2007 – 2009</w:t>
      </w:r>
    </w:p>
    <w:p w14:paraId="70BDD9DD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, Housi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z w:val="22"/>
          <w:szCs w:val="22"/>
        </w:rPr>
        <w:t xml:space="preserve">g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olutions,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Honolul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)</w:t>
      </w:r>
    </w:p>
    <w:p w14:paraId="3E5BF643" w14:textId="77777777" w:rsidR="007262D7" w:rsidRPr="00160D10" w:rsidRDefault="000544CC">
      <w:pPr>
        <w:ind w:left="8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1998 -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2005</w:t>
      </w:r>
    </w:p>
    <w:p w14:paraId="69032F4B" w14:textId="77777777" w:rsidR="007262D7" w:rsidRPr="00160D10" w:rsidRDefault="000544CC">
      <w:pPr>
        <w:ind w:left="1540"/>
        <w:rPr>
          <w:rFonts w:asciiTheme="minorHAnsi" w:hAnsiTheme="minorHAnsi" w:cstheme="minorHAnsi"/>
          <w:sz w:val="22"/>
          <w:szCs w:val="22"/>
        </w:rPr>
        <w:sectPr w:rsidR="007262D7" w:rsidRPr="00160D10">
          <w:pgSz w:w="12240" w:h="15840"/>
          <w:pgMar w:top="1360" w:right="1220" w:bottom="280" w:left="1340" w:header="0" w:footer="1317" w:gutter="0"/>
          <w:cols w:space="720"/>
        </w:sect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il, Unit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oit,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)</w:t>
      </w:r>
    </w:p>
    <w:p w14:paraId="3A3A50F9" w14:textId="77777777" w:rsidR="007262D7" w:rsidRPr="00160D10" w:rsidRDefault="000544CC">
      <w:pPr>
        <w:spacing w:before="72"/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lastRenderedPageBreak/>
        <w:t>2002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i/>
          <w:sz w:val="22"/>
          <w:szCs w:val="22"/>
        </w:rPr>
        <w:t>2003</w:t>
      </w:r>
    </w:p>
    <w:p w14:paraId="6A413C8B" w14:textId="77777777" w:rsidR="007262D7" w:rsidRPr="00160D10" w:rsidRDefault="000544CC">
      <w:pPr>
        <w:ind w:left="15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Asso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d,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nklin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ht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ttl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nts,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63BC8366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 xml:space="preserve">2000 – </w:t>
      </w:r>
      <w:r w:rsidRPr="00160D10">
        <w:rPr>
          <w:rFonts w:asciiTheme="minorHAnsi" w:hAnsiTheme="minorHAnsi" w:cstheme="minorHAnsi"/>
          <w:i/>
          <w:sz w:val="22"/>
          <w:szCs w:val="22"/>
        </w:rPr>
        <w:t>2002</w:t>
      </w:r>
    </w:p>
    <w:p w14:paraId="5209D744" w14:textId="77777777" w:rsidR="007262D7" w:rsidRPr="00160D10" w:rsidRDefault="000544CC">
      <w:pPr>
        <w:ind w:left="15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Vi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ce-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sid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d 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ust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 xml:space="preserve">s,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nklin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 xml:space="preserve">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ttl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nts,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5E94252A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1995 -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2001</w:t>
      </w:r>
    </w:p>
    <w:p w14:paraId="7462B7D0" w14:textId="77777777" w:rsidR="007262D7" w:rsidRPr="00160D10" w:rsidRDefault="000544CC">
      <w:pPr>
        <w:ind w:left="15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ust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160D10">
        <w:rPr>
          <w:rFonts w:asciiTheme="minorHAnsi" w:hAnsiTheme="minorHAnsi" w:cstheme="minorHAnsi"/>
          <w:sz w:val="22"/>
          <w:szCs w:val="22"/>
        </w:rPr>
        <w:t>lin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ht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ttl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nts,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0A329490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i/>
          <w:sz w:val="22"/>
          <w:szCs w:val="22"/>
        </w:rPr>
        <w:t>1995 -</w:t>
      </w:r>
      <w:r w:rsidRPr="00160D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i/>
          <w:sz w:val="22"/>
          <w:szCs w:val="22"/>
        </w:rPr>
        <w:t>2002</w:t>
      </w:r>
    </w:p>
    <w:p w14:paraId="5179FE4D" w14:textId="77777777" w:rsidR="007262D7" w:rsidRPr="00160D10" w:rsidRDefault="000544CC">
      <w:pPr>
        <w:ind w:left="156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m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ommitt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nklin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ht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ttl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nts,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.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, 2001 –200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160D10">
        <w:rPr>
          <w:rFonts w:asciiTheme="minorHAnsi" w:hAnsiTheme="minorHAnsi" w:cstheme="minorHAnsi"/>
          <w:sz w:val="22"/>
          <w:szCs w:val="22"/>
        </w:rPr>
        <w:t>)</w:t>
      </w:r>
    </w:p>
    <w:p w14:paraId="501DAD55" w14:textId="77777777" w:rsidR="007262D7" w:rsidRPr="00160D10" w:rsidRDefault="007262D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D8F7C29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9AE20D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DEC631" w14:textId="77777777" w:rsidR="007262D7" w:rsidRPr="00160D10" w:rsidRDefault="000544CC">
      <w:pPr>
        <w:ind w:left="1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60D10">
        <w:rPr>
          <w:rFonts w:asciiTheme="minorHAnsi" w:hAnsiTheme="minorHAnsi" w:cstheme="minorHAnsi"/>
          <w:b/>
          <w:sz w:val="22"/>
          <w:szCs w:val="22"/>
        </w:rPr>
        <w:t>R</w:t>
      </w:r>
      <w:r w:rsidRPr="00160D10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ESS</w:t>
      </w:r>
      <w:r w:rsidRPr="00160D10">
        <w:rPr>
          <w:rFonts w:asciiTheme="minorHAnsi" w:hAnsiTheme="minorHAnsi" w:cstheme="minorHAnsi"/>
          <w:b/>
          <w:sz w:val="22"/>
          <w:szCs w:val="22"/>
        </w:rPr>
        <w:t>IONAL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z w:val="22"/>
          <w:szCs w:val="22"/>
        </w:rPr>
        <w:t>CON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b/>
          <w:sz w:val="22"/>
          <w:szCs w:val="22"/>
        </w:rPr>
        <w:t>U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LT</w:t>
      </w:r>
      <w:r w:rsidRPr="00160D10">
        <w:rPr>
          <w:rFonts w:asciiTheme="minorHAnsi" w:hAnsiTheme="minorHAnsi" w:cstheme="minorHAnsi"/>
          <w:b/>
          <w:sz w:val="22"/>
          <w:szCs w:val="22"/>
        </w:rPr>
        <w:t>A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60D10">
        <w:rPr>
          <w:rFonts w:asciiTheme="minorHAnsi" w:hAnsiTheme="minorHAnsi" w:cstheme="minorHAnsi"/>
          <w:b/>
          <w:sz w:val="22"/>
          <w:szCs w:val="22"/>
        </w:rPr>
        <w:t>ION</w:t>
      </w:r>
    </w:p>
    <w:p w14:paraId="51662BDA" w14:textId="77777777" w:rsidR="007262D7" w:rsidRPr="00160D10" w:rsidRDefault="007262D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7AD332B" w14:textId="77777777" w:rsidR="007262D7" w:rsidRPr="00160D10" w:rsidRDefault="000544CC">
      <w:pPr>
        <w:ind w:left="1560" w:right="69" w:hanging="7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Adviso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mb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nnov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160D10">
        <w:rPr>
          <w:rFonts w:asciiTheme="minorHAnsi" w:hAnsiTheme="minorHAnsi" w:cstheme="minorHAnsi"/>
          <w:sz w:val="22"/>
          <w:szCs w:val="22"/>
        </w:rPr>
        <w:t>ublic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Housing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s: An Annot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ibli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160D10">
        <w:rPr>
          <w:rFonts w:asciiTheme="minorHAnsi" w:hAnsiTheme="minorHAnsi" w:cstheme="minorHAnsi"/>
          <w:sz w:val="22"/>
          <w:szCs w:val="22"/>
        </w:rPr>
        <w:t>”</w:t>
      </w:r>
      <w:r w:rsidRPr="00160D10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d 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Anna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M.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 xml:space="preserve">o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200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160D10">
        <w:rPr>
          <w:rFonts w:asciiTheme="minorHAnsi" w:hAnsiTheme="minorHAnsi" w:cstheme="minorHAnsi"/>
          <w:sz w:val="22"/>
          <w:szCs w:val="22"/>
        </w:rPr>
        <w:t xml:space="preserve">. 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un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b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 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thur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ound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 on Hum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lopm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nt,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niti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tive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z w:val="22"/>
          <w:szCs w:val="22"/>
        </w:rPr>
        <w:t>ublic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Housin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z w:val="22"/>
          <w:szCs w:val="22"/>
        </w:rPr>
        <w:t>.</w:t>
      </w:r>
    </w:p>
    <w:p w14:paraId="2A90E4D2" w14:textId="77777777" w:rsidR="007262D7" w:rsidRPr="00160D10" w:rsidRDefault="000544CC">
      <w:pPr>
        <w:ind w:left="1560" w:right="66" w:hanging="7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onsult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nt to 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60D10">
        <w:rPr>
          <w:rFonts w:asciiTheme="minorHAnsi" w:hAnsiTheme="minorHAnsi" w:cstheme="minorHAnsi"/>
          <w:sz w:val="22"/>
          <w:szCs w:val="22"/>
        </w:rPr>
        <w:t>ili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>m within the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tudi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,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ne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te Univ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>, 199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60D10">
        <w:rPr>
          <w:rFonts w:asciiTheme="minorHAnsi" w:hAnsiTheme="minorHAnsi" w:cstheme="minorHAnsi"/>
          <w:sz w:val="22"/>
          <w:szCs w:val="22"/>
        </w:rPr>
        <w:t xml:space="preserve">1998.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lud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d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nting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 xml:space="preserve">to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z w:val="22"/>
          <w:szCs w:val="22"/>
        </w:rPr>
        <w:t>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y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s on 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60D10">
        <w:rPr>
          <w:rFonts w:asciiTheme="minorHAnsi" w:hAnsiTheme="minorHAnsi" w:cstheme="minorHAnsi"/>
          <w:sz w:val="22"/>
          <w:szCs w:val="22"/>
        </w:rPr>
        <w:t>ti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tion.</w:t>
      </w:r>
    </w:p>
    <w:p w14:paraId="13A70ADB" w14:textId="77777777" w:rsidR="007262D7" w:rsidRPr="00160D10" w:rsidRDefault="007262D7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0A5840BD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B84994" w14:textId="77777777" w:rsidR="007262D7" w:rsidRPr="00160D10" w:rsidRDefault="007262D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EBB871" w14:textId="77777777" w:rsidR="007262D7" w:rsidRPr="00160D10" w:rsidRDefault="000544CC">
      <w:pPr>
        <w:ind w:left="12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60D10">
        <w:rPr>
          <w:rFonts w:asciiTheme="minorHAnsi" w:hAnsiTheme="minorHAnsi" w:cstheme="minorHAnsi"/>
          <w:b/>
          <w:sz w:val="22"/>
          <w:szCs w:val="22"/>
        </w:rPr>
        <w:t>R</w:t>
      </w:r>
      <w:r w:rsidRPr="00160D10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ESS</w:t>
      </w:r>
      <w:r w:rsidRPr="00160D10">
        <w:rPr>
          <w:rFonts w:asciiTheme="minorHAnsi" w:hAnsiTheme="minorHAnsi" w:cstheme="minorHAnsi"/>
          <w:b/>
          <w:sz w:val="22"/>
          <w:szCs w:val="22"/>
        </w:rPr>
        <w:t>IONAL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60D1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BE</w:t>
      </w:r>
      <w:r w:rsidRPr="00160D10">
        <w:rPr>
          <w:rFonts w:asciiTheme="minorHAnsi" w:hAnsiTheme="minorHAnsi" w:cstheme="minorHAnsi"/>
          <w:b/>
          <w:sz w:val="22"/>
          <w:szCs w:val="22"/>
        </w:rPr>
        <w:t>R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b/>
          <w:sz w:val="22"/>
          <w:szCs w:val="22"/>
        </w:rPr>
        <w:t>HI</w:t>
      </w:r>
      <w:r w:rsidRPr="00160D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60D10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160D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(c</w:t>
      </w:r>
      <w:r w:rsidRPr="00160D10">
        <w:rPr>
          <w:rFonts w:asciiTheme="minorHAnsi" w:hAnsiTheme="minorHAnsi" w:cstheme="minorHAnsi"/>
          <w:sz w:val="22"/>
          <w:szCs w:val="22"/>
        </w:rPr>
        <w:t>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nt)</w:t>
      </w:r>
    </w:p>
    <w:p w14:paraId="6C0F7C53" w14:textId="77777777" w:rsidR="007262D7" w:rsidRPr="00160D10" w:rsidRDefault="007262D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9215B9D" w14:textId="77777777" w:rsidR="007262D7" w:rsidRPr="00160D10" w:rsidRDefault="000544CC">
      <w:pPr>
        <w:ind w:left="840" w:right="1013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Asso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the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Ad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nt of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with 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 xml:space="preserve">oups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AA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SW</w:t>
      </w:r>
      <w:r w:rsidRPr="00160D10">
        <w:rPr>
          <w:rFonts w:asciiTheme="minorHAnsi" w:hAnsiTheme="minorHAnsi" w:cstheme="minorHAnsi"/>
          <w:sz w:val="22"/>
          <w:szCs w:val="22"/>
        </w:rPr>
        <w:t>G) Asso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D10">
        <w:rPr>
          <w:rFonts w:asciiTheme="minorHAnsi" w:hAnsiTheme="minorHAnsi" w:cstheme="minorHAnsi"/>
          <w:sz w:val="22"/>
          <w:szCs w:val="22"/>
        </w:rPr>
        <w:t>or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ommuni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ni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nd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Administ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60D10">
        <w:rPr>
          <w:rFonts w:asciiTheme="minorHAnsi" w:hAnsiTheme="minorHAnsi" w:cstheme="minorHAnsi"/>
          <w:sz w:val="22"/>
          <w:szCs w:val="22"/>
        </w:rPr>
        <w:t xml:space="preserve">tion 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 xml:space="preserve">A)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oun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 xml:space="preserve">il on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Edu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</w:p>
    <w:p w14:paraId="7FC45964" w14:textId="77777777" w:rsidR="007262D7" w:rsidRPr="00160D10" w:rsidRDefault="000544CC">
      <w:pPr>
        <w:ind w:left="840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l Asso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tion of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k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s</w:t>
      </w:r>
    </w:p>
    <w:p w14:paraId="2AA65CD9" w14:textId="77777777" w:rsidR="007262D7" w:rsidRPr="00160D10" w:rsidRDefault="000544CC">
      <w:pPr>
        <w:ind w:left="840" w:right="1423"/>
        <w:rPr>
          <w:rFonts w:asciiTheme="minorHAnsi" w:hAnsiTheme="minorHAnsi" w:cstheme="minorHAnsi"/>
          <w:sz w:val="22"/>
          <w:szCs w:val="22"/>
        </w:rPr>
      </w:pP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tion Alli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n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(f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m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2"/>
          <w:sz w:val="22"/>
          <w:szCs w:val="22"/>
        </w:rPr>
        <w:t xml:space="preserve"> B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160D10">
        <w:rPr>
          <w:rFonts w:asciiTheme="minorHAnsi" w:hAnsiTheme="minorHAnsi" w:cstheme="minorHAnsi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60D10">
        <w:rPr>
          <w:rFonts w:asciiTheme="minorHAnsi" w:hAnsiTheme="minorHAnsi" w:cstheme="minorHAnsi"/>
          <w:sz w:val="22"/>
          <w:szCs w:val="22"/>
        </w:rPr>
        <w:t>a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>p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 xml:space="preserve">n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nolds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60D10">
        <w:rPr>
          <w:rFonts w:asciiTheme="minorHAnsi" w:hAnsiTheme="minorHAnsi" w:cstheme="minorHAnsi"/>
          <w:sz w:val="22"/>
          <w:szCs w:val="22"/>
        </w:rPr>
        <w:t xml:space="preserve">)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D10">
        <w:rPr>
          <w:rFonts w:asciiTheme="minorHAnsi" w:hAnsiTheme="minorHAnsi" w:cstheme="minorHAnsi"/>
          <w:sz w:val="22"/>
          <w:szCs w:val="22"/>
        </w:rPr>
        <w:t>o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D10">
        <w:rPr>
          <w:rFonts w:asciiTheme="minorHAnsi" w:hAnsiTheme="minorHAnsi" w:cstheme="minorHAnsi"/>
          <w:sz w:val="22"/>
          <w:szCs w:val="22"/>
        </w:rPr>
        <w:t>i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60D10">
        <w:rPr>
          <w:rFonts w:asciiTheme="minorHAnsi" w:hAnsiTheme="minorHAnsi" w:cstheme="minorHAnsi"/>
          <w:sz w:val="22"/>
          <w:szCs w:val="22"/>
        </w:rPr>
        <w:t xml:space="preserve">l </w:t>
      </w:r>
      <w:r w:rsidRPr="00160D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D10">
        <w:rPr>
          <w:rFonts w:asciiTheme="minorHAnsi" w:hAnsiTheme="minorHAnsi" w:cstheme="minorHAnsi"/>
          <w:sz w:val="22"/>
          <w:szCs w:val="22"/>
        </w:rPr>
        <w:t>l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far</w:t>
      </w:r>
      <w:r w:rsidRPr="00160D10">
        <w:rPr>
          <w:rFonts w:asciiTheme="minorHAnsi" w:hAnsiTheme="minorHAnsi" w:cstheme="minorHAnsi"/>
          <w:sz w:val="22"/>
          <w:szCs w:val="22"/>
        </w:rPr>
        <w:t>e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z w:val="22"/>
          <w:szCs w:val="22"/>
        </w:rPr>
        <w:t>Histo</w:t>
      </w:r>
      <w:r w:rsidRPr="00160D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y</w:t>
      </w:r>
      <w:r w:rsidRPr="00160D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D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60D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D10">
        <w:rPr>
          <w:rFonts w:asciiTheme="minorHAnsi" w:hAnsiTheme="minorHAnsi" w:cstheme="minorHAnsi"/>
          <w:sz w:val="22"/>
          <w:szCs w:val="22"/>
        </w:rPr>
        <w:t>oup</w:t>
      </w:r>
    </w:p>
    <w:sectPr w:rsidR="007262D7" w:rsidRPr="00160D10">
      <w:footerReference w:type="default" r:id="rId10"/>
      <w:pgSz w:w="12240" w:h="15840"/>
      <w:pgMar w:top="1360" w:right="1420" w:bottom="280" w:left="1320" w:header="0" w:footer="14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5B430" w14:textId="77777777" w:rsidR="000544CC" w:rsidRDefault="000544CC">
      <w:r>
        <w:separator/>
      </w:r>
    </w:p>
  </w:endnote>
  <w:endnote w:type="continuationSeparator" w:id="0">
    <w:p w14:paraId="4CB01B3C" w14:textId="77777777" w:rsidR="000544CC" w:rsidRDefault="00054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53891" w14:textId="77777777" w:rsidR="007262D7" w:rsidRDefault="000544CC">
    <w:pPr>
      <w:spacing w:line="200" w:lineRule="exact"/>
    </w:pPr>
    <w:r>
      <w:pict w14:anchorId="27041613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69.7pt;margin-top:730.05pt;width:72.6pt;height:11.95pt;z-index:-251660288;mso-position-horizontal-relative:page;mso-position-vertical-relative:page" filled="f" stroked="f">
          <v:textbox inset="0,0,0,0">
            <w:txbxContent>
              <w:p w14:paraId="55328BCF" w14:textId="77777777" w:rsidR="007262D7" w:rsidRDefault="000544CC">
                <w:pPr>
                  <w:spacing w:line="220" w:lineRule="exact"/>
                  <w:ind w:left="20" w:right="-30"/>
                </w:pPr>
                <w:r>
                  <w:rPr>
                    <w:i/>
                    <w:spacing w:val="-1"/>
                  </w:rPr>
                  <w:t>C</w:t>
                </w:r>
                <w:r>
                  <w:rPr>
                    <w:i/>
                  </w:rPr>
                  <w:t>V</w:t>
                </w:r>
                <w:r>
                  <w:rPr>
                    <w:i/>
                    <w:spacing w:val="-2"/>
                  </w:rPr>
                  <w:t xml:space="preserve"> </w:t>
                </w:r>
                <w:r>
                  <w:rPr>
                    <w:i/>
                  </w:rPr>
                  <w:t>J</w:t>
                </w:r>
                <w:r>
                  <w:rPr>
                    <w:i/>
                    <w:spacing w:val="1"/>
                  </w:rPr>
                  <w:t>anua</w:t>
                </w:r>
                <w:r>
                  <w:rPr>
                    <w:i/>
                    <w:spacing w:val="-1"/>
                  </w:rPr>
                  <w:t>r</w:t>
                </w:r>
                <w:r>
                  <w:rPr>
                    <w:i/>
                  </w:rPr>
                  <w:t>y</w:t>
                </w:r>
                <w:r>
                  <w:rPr>
                    <w:i/>
                    <w:spacing w:val="-6"/>
                  </w:rPr>
                  <w:t xml:space="preserve"> </w:t>
                </w:r>
                <w:r>
                  <w:rPr>
                    <w:i/>
                    <w:spacing w:val="1"/>
                  </w:rPr>
                  <w:t>2</w:t>
                </w:r>
                <w:r>
                  <w:rPr>
                    <w:i/>
                    <w:spacing w:val="-1"/>
                  </w:rPr>
                  <w:t>0</w:t>
                </w:r>
                <w:r>
                  <w:rPr>
                    <w:i/>
                    <w:spacing w:val="1"/>
                  </w:rPr>
                  <w:t>1</w:t>
                </w:r>
                <w:r>
                  <w:rPr>
                    <w:i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29D1F" w14:textId="77777777" w:rsidR="007262D7" w:rsidRDefault="000544CC">
    <w:pPr>
      <w:spacing w:line="200" w:lineRule="exact"/>
    </w:pPr>
    <w:r>
      <w:pict w14:anchorId="62CF9DB5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13.1pt;margin-top:718.55pt;width:186.95pt;height:23.5pt;z-index:-251659264;mso-position-horizontal-relative:page;mso-position-vertical-relative:page" filled="f" stroked="f">
          <v:textbox inset="0,0,0,0">
            <w:txbxContent>
              <w:p w14:paraId="671BBAAA" w14:textId="77777777" w:rsidR="007262D7" w:rsidRDefault="000544CC">
                <w:pPr>
                  <w:spacing w:line="220" w:lineRule="exact"/>
                  <w:ind w:left="-15" w:right="5"/>
                  <w:jc w:val="center"/>
                </w:pPr>
                <w:r>
                  <w:rPr>
                    <w:i/>
                    <w:spacing w:val="1"/>
                  </w:rPr>
                  <w:t>An</w:t>
                </w:r>
                <w:r>
                  <w:rPr>
                    <w:i/>
                  </w:rPr>
                  <w:t>n</w:t>
                </w:r>
                <w:r>
                  <w:rPr>
                    <w:i/>
                    <w:spacing w:val="-1"/>
                  </w:rPr>
                  <w:t xml:space="preserve"> </w:t>
                </w:r>
                <w:r>
                  <w:rPr>
                    <w:i/>
                    <w:spacing w:val="1"/>
                  </w:rPr>
                  <w:t>Ro</w:t>
                </w:r>
                <w:r>
                  <w:rPr>
                    <w:i/>
                    <w:spacing w:val="-1"/>
                  </w:rPr>
                  <w:t>s</w:t>
                </w:r>
                <w:r>
                  <w:rPr>
                    <w:i/>
                  </w:rPr>
                  <w:t>e</w:t>
                </w:r>
                <w:r>
                  <w:rPr>
                    <w:i/>
                    <w:spacing w:val="1"/>
                  </w:rPr>
                  <w:t>g</w:t>
                </w:r>
                <w:r>
                  <w:rPr>
                    <w:i/>
                    <w:spacing w:val="-1"/>
                  </w:rPr>
                  <w:t>r</w:t>
                </w:r>
                <w:r>
                  <w:rPr>
                    <w:i/>
                    <w:spacing w:val="1"/>
                  </w:rPr>
                  <w:t>an</w:t>
                </w:r>
                <w:r>
                  <w:rPr>
                    <w:i/>
                  </w:rPr>
                  <w:t>t</w:t>
                </w:r>
                <w:r>
                  <w:rPr>
                    <w:i/>
                    <w:spacing w:val="-10"/>
                  </w:rPr>
                  <w:t xml:space="preserve"> </w:t>
                </w:r>
                <w:r>
                  <w:rPr>
                    <w:i/>
                    <w:spacing w:val="1"/>
                  </w:rPr>
                  <w:t>A</w:t>
                </w:r>
                <w:r>
                  <w:rPr>
                    <w:i/>
                  </w:rPr>
                  <w:t>lv</w:t>
                </w:r>
                <w:r>
                  <w:rPr>
                    <w:i/>
                    <w:spacing w:val="1"/>
                  </w:rPr>
                  <w:t>a</w:t>
                </w:r>
                <w:r>
                  <w:rPr>
                    <w:i/>
                    <w:spacing w:val="-1"/>
                  </w:rPr>
                  <w:t>r</w:t>
                </w:r>
                <w:r>
                  <w:rPr>
                    <w:i/>
                  </w:rPr>
                  <w:t>e</w:t>
                </w:r>
                <w:r>
                  <w:rPr>
                    <w:i/>
                    <w:spacing w:val="-1"/>
                  </w:rPr>
                  <w:t>z</w:t>
                </w:r>
                <w:r>
                  <w:rPr>
                    <w:i/>
                  </w:rPr>
                  <w:t>,</w:t>
                </w:r>
                <w:r>
                  <w:rPr>
                    <w:i/>
                    <w:spacing w:val="-6"/>
                  </w:rPr>
                  <w:t xml:space="preserve"> </w:t>
                </w:r>
                <w:r>
                  <w:rPr>
                    <w:i/>
                    <w:spacing w:val="1"/>
                  </w:rPr>
                  <w:t>Ph</w:t>
                </w:r>
                <w:r>
                  <w:rPr>
                    <w:i/>
                  </w:rPr>
                  <w:t>D,</w:t>
                </w:r>
                <w:r>
                  <w:rPr>
                    <w:i/>
                    <w:spacing w:val="-5"/>
                  </w:rPr>
                  <w:t xml:space="preserve"> </w:t>
                </w:r>
                <w:r>
                  <w:rPr>
                    <w:i/>
                  </w:rPr>
                  <w:t>M</w:t>
                </w:r>
                <w:r>
                  <w:rPr>
                    <w:i/>
                    <w:spacing w:val="4"/>
                  </w:rPr>
                  <w:t>S</w:t>
                </w:r>
                <w:r>
                  <w:rPr>
                    <w:i/>
                    <w:spacing w:val="-3"/>
                  </w:rPr>
                  <w:t>W</w:t>
                </w:r>
                <w:r>
                  <w:rPr>
                    <w:i/>
                  </w:rPr>
                  <w:t>,</w:t>
                </w:r>
                <w:r>
                  <w:rPr>
                    <w:i/>
                    <w:spacing w:val="-4"/>
                  </w:rPr>
                  <w:t xml:space="preserve"> </w:t>
                </w:r>
                <w:r>
                  <w:rPr>
                    <w:i/>
                    <w:spacing w:val="1"/>
                  </w:rPr>
                  <w:t>A</w:t>
                </w:r>
                <w:r>
                  <w:rPr>
                    <w:i/>
                  </w:rPr>
                  <w:t>M</w:t>
                </w:r>
                <w:r>
                  <w:rPr>
                    <w:i/>
                    <w:spacing w:val="-3"/>
                  </w:rPr>
                  <w:t xml:space="preserve"> </w:t>
                </w:r>
                <w:r>
                  <w:rPr>
                    <w:i/>
                    <w:spacing w:val="1"/>
                  </w:rPr>
                  <w:t>-</w:t>
                </w:r>
                <w:r>
                  <w:rPr>
                    <w:i/>
                  </w:rPr>
                  <w:t>-</w:t>
                </w:r>
                <w:r>
                  <w:rPr>
                    <w:i/>
                    <w:spacing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i/>
                    <w:w w:val="99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  <w:p w14:paraId="2DD50392" w14:textId="77777777" w:rsidR="007262D7" w:rsidRDefault="000544CC">
                <w:pPr>
                  <w:ind w:left="1118" w:right="1138"/>
                  <w:jc w:val="center"/>
                </w:pPr>
                <w:r>
                  <w:rPr>
                    <w:i/>
                    <w:spacing w:val="-1"/>
                  </w:rPr>
                  <w:t>C</w:t>
                </w:r>
                <w:r>
                  <w:rPr>
                    <w:i/>
                  </w:rPr>
                  <w:t>V</w:t>
                </w:r>
                <w:r>
                  <w:rPr>
                    <w:i/>
                    <w:spacing w:val="-2"/>
                  </w:rPr>
                  <w:t xml:space="preserve"> </w:t>
                </w:r>
                <w:r>
                  <w:rPr>
                    <w:i/>
                  </w:rPr>
                  <w:t>J</w:t>
                </w:r>
                <w:r>
                  <w:rPr>
                    <w:i/>
                    <w:spacing w:val="1"/>
                  </w:rPr>
                  <w:t>anua</w:t>
                </w:r>
                <w:r>
                  <w:rPr>
                    <w:i/>
                    <w:spacing w:val="-1"/>
                  </w:rPr>
                  <w:t>r</w:t>
                </w:r>
                <w:r>
                  <w:rPr>
                    <w:i/>
                  </w:rPr>
                  <w:t>y</w:t>
                </w:r>
                <w:r>
                  <w:rPr>
                    <w:i/>
                    <w:spacing w:val="-6"/>
                  </w:rPr>
                  <w:t xml:space="preserve"> </w:t>
                </w:r>
                <w:r>
                  <w:rPr>
                    <w:i/>
                    <w:spacing w:val="1"/>
                    <w:w w:val="99"/>
                  </w:rPr>
                  <w:t>2</w:t>
                </w:r>
                <w:r>
                  <w:rPr>
                    <w:i/>
                    <w:spacing w:val="-1"/>
                    <w:w w:val="99"/>
                  </w:rPr>
                  <w:t>0</w:t>
                </w:r>
                <w:r>
                  <w:rPr>
                    <w:i/>
                    <w:spacing w:val="1"/>
                    <w:w w:val="99"/>
                  </w:rPr>
                  <w:t>14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DCE7E" w14:textId="77777777" w:rsidR="007262D7" w:rsidRDefault="000544CC">
    <w:pPr>
      <w:spacing w:line="200" w:lineRule="exact"/>
    </w:pPr>
    <w:r>
      <w:pict w14:anchorId="51E21B8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12.95pt;margin-top:707.15pt;width:186.95pt;height:23.35pt;z-index:-251658240;mso-position-horizontal-relative:page;mso-position-vertical-relative:page" filled="f" stroked="f">
          <v:textbox inset="0,0,0,0">
            <w:txbxContent>
              <w:p w14:paraId="17AB3B45" w14:textId="77777777" w:rsidR="007262D7" w:rsidRDefault="000544CC">
                <w:pPr>
                  <w:spacing w:line="220" w:lineRule="exact"/>
                  <w:ind w:left="-15" w:right="5"/>
                  <w:jc w:val="center"/>
                </w:pPr>
                <w:r>
                  <w:rPr>
                    <w:i/>
                    <w:spacing w:val="1"/>
                  </w:rPr>
                  <w:t>An</w:t>
                </w:r>
                <w:r>
                  <w:rPr>
                    <w:i/>
                  </w:rPr>
                  <w:t>n</w:t>
                </w:r>
                <w:r>
                  <w:rPr>
                    <w:i/>
                    <w:spacing w:val="-1"/>
                  </w:rPr>
                  <w:t xml:space="preserve"> </w:t>
                </w:r>
                <w:r>
                  <w:rPr>
                    <w:i/>
                    <w:spacing w:val="1"/>
                  </w:rPr>
                  <w:t>Ro</w:t>
                </w:r>
                <w:r>
                  <w:rPr>
                    <w:i/>
                    <w:spacing w:val="-1"/>
                  </w:rPr>
                  <w:t>s</w:t>
                </w:r>
                <w:r>
                  <w:rPr>
                    <w:i/>
                  </w:rPr>
                  <w:t>e</w:t>
                </w:r>
                <w:r>
                  <w:rPr>
                    <w:i/>
                    <w:spacing w:val="1"/>
                  </w:rPr>
                  <w:t>g</w:t>
                </w:r>
                <w:r>
                  <w:rPr>
                    <w:i/>
                    <w:spacing w:val="-1"/>
                  </w:rPr>
                  <w:t>r</w:t>
                </w:r>
                <w:r>
                  <w:rPr>
                    <w:i/>
                    <w:spacing w:val="1"/>
                  </w:rPr>
                  <w:t>an</w:t>
                </w:r>
                <w:r>
                  <w:rPr>
                    <w:i/>
                  </w:rPr>
                  <w:t>t</w:t>
                </w:r>
                <w:r>
                  <w:rPr>
                    <w:i/>
                    <w:spacing w:val="-10"/>
                  </w:rPr>
                  <w:t xml:space="preserve"> </w:t>
                </w:r>
                <w:r>
                  <w:rPr>
                    <w:i/>
                    <w:spacing w:val="1"/>
                  </w:rPr>
                  <w:t>A</w:t>
                </w:r>
                <w:r>
                  <w:rPr>
                    <w:i/>
                  </w:rPr>
                  <w:t>lv</w:t>
                </w:r>
                <w:r>
                  <w:rPr>
                    <w:i/>
                    <w:spacing w:val="1"/>
                  </w:rPr>
                  <w:t>a</w:t>
                </w:r>
                <w:r>
                  <w:rPr>
                    <w:i/>
                    <w:spacing w:val="-1"/>
                  </w:rPr>
                  <w:t>r</w:t>
                </w:r>
                <w:r>
                  <w:rPr>
                    <w:i/>
                  </w:rPr>
                  <w:t>e</w:t>
                </w:r>
                <w:r>
                  <w:rPr>
                    <w:i/>
                    <w:spacing w:val="-1"/>
                  </w:rPr>
                  <w:t>z</w:t>
                </w:r>
                <w:r>
                  <w:rPr>
                    <w:i/>
                  </w:rPr>
                  <w:t>,</w:t>
                </w:r>
                <w:r>
                  <w:rPr>
                    <w:i/>
                    <w:spacing w:val="-6"/>
                  </w:rPr>
                  <w:t xml:space="preserve"> </w:t>
                </w:r>
                <w:r>
                  <w:rPr>
                    <w:i/>
                    <w:spacing w:val="1"/>
                  </w:rPr>
                  <w:t>Ph</w:t>
                </w:r>
                <w:r>
                  <w:rPr>
                    <w:i/>
                  </w:rPr>
                  <w:t>D,</w:t>
                </w:r>
                <w:r>
                  <w:rPr>
                    <w:i/>
                    <w:spacing w:val="-5"/>
                  </w:rPr>
                  <w:t xml:space="preserve"> </w:t>
                </w:r>
                <w:r>
                  <w:rPr>
                    <w:i/>
                  </w:rPr>
                  <w:t>M</w:t>
                </w:r>
                <w:r>
                  <w:rPr>
                    <w:i/>
                    <w:spacing w:val="4"/>
                  </w:rPr>
                  <w:t>S</w:t>
                </w:r>
                <w:r>
                  <w:rPr>
                    <w:i/>
                    <w:spacing w:val="-3"/>
                  </w:rPr>
                  <w:t>W</w:t>
                </w:r>
                <w:r>
                  <w:rPr>
                    <w:i/>
                  </w:rPr>
                  <w:t>,</w:t>
                </w:r>
                <w:r>
                  <w:rPr>
                    <w:i/>
                    <w:spacing w:val="-4"/>
                  </w:rPr>
                  <w:t xml:space="preserve"> </w:t>
                </w:r>
                <w:r>
                  <w:rPr>
                    <w:i/>
                    <w:spacing w:val="1"/>
                  </w:rPr>
                  <w:t>A</w:t>
                </w:r>
                <w:r>
                  <w:rPr>
                    <w:i/>
                  </w:rPr>
                  <w:t>M</w:t>
                </w:r>
                <w:r>
                  <w:rPr>
                    <w:i/>
                    <w:spacing w:val="-3"/>
                  </w:rPr>
                  <w:t xml:space="preserve"> </w:t>
                </w:r>
                <w:r>
                  <w:rPr>
                    <w:i/>
                    <w:spacing w:val="1"/>
                  </w:rPr>
                  <w:t>-</w:t>
                </w:r>
                <w:r>
                  <w:rPr>
                    <w:i/>
                  </w:rPr>
                  <w:t>-</w:t>
                </w:r>
                <w:r>
                  <w:rPr>
                    <w:i/>
                    <w:spacing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i/>
                    <w:w w:val="99"/>
                  </w:rPr>
                  <w:instrText xml:space="preserve"> PAGE </w:instrText>
                </w:r>
                <w:r>
                  <w:fldChar w:fldCharType="separate"/>
                </w:r>
                <w:r>
                  <w:t>19</w:t>
                </w:r>
                <w:r>
                  <w:fldChar w:fldCharType="end"/>
                </w:r>
              </w:p>
              <w:p w14:paraId="1F0D90B3" w14:textId="77777777" w:rsidR="007262D7" w:rsidRDefault="000544CC">
                <w:pPr>
                  <w:spacing w:line="220" w:lineRule="exact"/>
                  <w:ind w:left="1120" w:right="1136"/>
                  <w:jc w:val="center"/>
                </w:pPr>
                <w:r>
                  <w:rPr>
                    <w:i/>
                    <w:spacing w:val="-1"/>
                  </w:rPr>
                  <w:t>C</w:t>
                </w:r>
                <w:r>
                  <w:rPr>
                    <w:i/>
                  </w:rPr>
                  <w:t>V</w:t>
                </w:r>
                <w:r>
                  <w:rPr>
                    <w:i/>
                    <w:spacing w:val="-2"/>
                  </w:rPr>
                  <w:t xml:space="preserve"> </w:t>
                </w:r>
                <w:r>
                  <w:rPr>
                    <w:i/>
                  </w:rPr>
                  <w:t>J</w:t>
                </w:r>
                <w:r>
                  <w:rPr>
                    <w:i/>
                    <w:spacing w:val="1"/>
                  </w:rPr>
                  <w:t>anua</w:t>
                </w:r>
                <w:r>
                  <w:rPr>
                    <w:i/>
                    <w:spacing w:val="-1"/>
                  </w:rPr>
                  <w:t>r</w:t>
                </w:r>
                <w:r>
                  <w:rPr>
                    <w:i/>
                  </w:rPr>
                  <w:t>y</w:t>
                </w:r>
                <w:r>
                  <w:rPr>
                    <w:i/>
                    <w:spacing w:val="-6"/>
                  </w:rPr>
                  <w:t xml:space="preserve"> </w:t>
                </w:r>
                <w:r>
                  <w:rPr>
                    <w:i/>
                    <w:spacing w:val="1"/>
                    <w:w w:val="99"/>
                  </w:rPr>
                  <w:t>2</w:t>
                </w:r>
                <w:r>
                  <w:rPr>
                    <w:i/>
                    <w:spacing w:val="-1"/>
                    <w:w w:val="99"/>
                  </w:rPr>
                  <w:t>0</w:t>
                </w:r>
                <w:r>
                  <w:rPr>
                    <w:i/>
                    <w:spacing w:val="1"/>
                    <w:w w:val="99"/>
                  </w:rPr>
                  <w:t>14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1C87" w14:textId="77777777" w:rsidR="007262D7" w:rsidRDefault="000544CC">
    <w:pPr>
      <w:spacing w:line="200" w:lineRule="exact"/>
    </w:pPr>
    <w:r>
      <w:pict w14:anchorId="6A4787D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12.95pt;margin-top:707.15pt;width:185.95pt;height:23.35pt;z-index:-251657216;mso-position-horizontal-relative:page;mso-position-vertical-relative:page" filled="f" stroked="f">
          <v:textbox inset="0,0,0,0">
            <w:txbxContent>
              <w:p w14:paraId="2AD76A3A" w14:textId="77777777" w:rsidR="007262D7" w:rsidRDefault="000544CC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i/>
                    <w:spacing w:val="1"/>
                  </w:rPr>
                  <w:t>An</w:t>
                </w:r>
                <w:r>
                  <w:rPr>
                    <w:i/>
                  </w:rPr>
                  <w:t>n</w:t>
                </w:r>
                <w:r>
                  <w:rPr>
                    <w:i/>
                    <w:spacing w:val="-1"/>
                  </w:rPr>
                  <w:t xml:space="preserve"> </w:t>
                </w:r>
                <w:r>
                  <w:rPr>
                    <w:i/>
                    <w:spacing w:val="1"/>
                  </w:rPr>
                  <w:t>Ro</w:t>
                </w:r>
                <w:r>
                  <w:rPr>
                    <w:i/>
                    <w:spacing w:val="-1"/>
                  </w:rPr>
                  <w:t>s</w:t>
                </w:r>
                <w:r>
                  <w:rPr>
                    <w:i/>
                  </w:rPr>
                  <w:t>e</w:t>
                </w:r>
                <w:r>
                  <w:rPr>
                    <w:i/>
                    <w:spacing w:val="1"/>
                  </w:rPr>
                  <w:t>g</w:t>
                </w:r>
                <w:r>
                  <w:rPr>
                    <w:i/>
                    <w:spacing w:val="-1"/>
                  </w:rPr>
                  <w:t>r</w:t>
                </w:r>
                <w:r>
                  <w:rPr>
                    <w:i/>
                    <w:spacing w:val="1"/>
                  </w:rPr>
                  <w:t>an</w:t>
                </w:r>
                <w:r>
                  <w:rPr>
                    <w:i/>
                  </w:rPr>
                  <w:t>t</w:t>
                </w:r>
                <w:r>
                  <w:rPr>
                    <w:i/>
                    <w:spacing w:val="-10"/>
                  </w:rPr>
                  <w:t xml:space="preserve"> </w:t>
                </w:r>
                <w:r>
                  <w:rPr>
                    <w:i/>
                    <w:spacing w:val="1"/>
                  </w:rPr>
                  <w:t>A</w:t>
                </w:r>
                <w:r>
                  <w:rPr>
                    <w:i/>
                  </w:rPr>
                  <w:t>lv</w:t>
                </w:r>
                <w:r>
                  <w:rPr>
                    <w:i/>
                    <w:spacing w:val="1"/>
                  </w:rPr>
                  <w:t>a</w:t>
                </w:r>
                <w:r>
                  <w:rPr>
                    <w:i/>
                    <w:spacing w:val="-1"/>
                  </w:rPr>
                  <w:t>r</w:t>
                </w:r>
                <w:r>
                  <w:rPr>
                    <w:i/>
                  </w:rPr>
                  <w:t>e</w:t>
                </w:r>
                <w:r>
                  <w:rPr>
                    <w:i/>
                    <w:spacing w:val="-1"/>
                  </w:rPr>
                  <w:t>z</w:t>
                </w:r>
                <w:r>
                  <w:rPr>
                    <w:i/>
                  </w:rPr>
                  <w:t>,</w:t>
                </w:r>
                <w:r>
                  <w:rPr>
                    <w:i/>
                    <w:spacing w:val="-6"/>
                  </w:rPr>
                  <w:t xml:space="preserve"> </w:t>
                </w:r>
                <w:r>
                  <w:rPr>
                    <w:i/>
                    <w:spacing w:val="1"/>
                  </w:rPr>
                  <w:t>Ph</w:t>
                </w:r>
                <w:r>
                  <w:rPr>
                    <w:i/>
                  </w:rPr>
                  <w:t>D,</w:t>
                </w:r>
                <w:r>
                  <w:rPr>
                    <w:i/>
                    <w:spacing w:val="-5"/>
                  </w:rPr>
                  <w:t xml:space="preserve"> </w:t>
                </w:r>
                <w:r>
                  <w:rPr>
                    <w:i/>
                  </w:rPr>
                  <w:t>M</w:t>
                </w:r>
                <w:r>
                  <w:rPr>
                    <w:i/>
                    <w:spacing w:val="4"/>
                  </w:rPr>
                  <w:t>S</w:t>
                </w:r>
                <w:r>
                  <w:rPr>
                    <w:i/>
                    <w:spacing w:val="-3"/>
                  </w:rPr>
                  <w:t>W</w:t>
                </w:r>
                <w:r>
                  <w:rPr>
                    <w:i/>
                  </w:rPr>
                  <w:t>,</w:t>
                </w:r>
                <w:r>
                  <w:rPr>
                    <w:i/>
                    <w:spacing w:val="-4"/>
                  </w:rPr>
                  <w:t xml:space="preserve"> </w:t>
                </w:r>
                <w:r>
                  <w:rPr>
                    <w:i/>
                    <w:spacing w:val="1"/>
                  </w:rPr>
                  <w:t>A</w:t>
                </w:r>
                <w:r>
                  <w:rPr>
                    <w:i/>
                  </w:rPr>
                  <w:t>M</w:t>
                </w:r>
                <w:r>
                  <w:rPr>
                    <w:i/>
                    <w:spacing w:val="-3"/>
                  </w:rPr>
                  <w:t xml:space="preserve"> </w:t>
                </w:r>
                <w:r>
                  <w:rPr>
                    <w:i/>
                    <w:spacing w:val="1"/>
                  </w:rPr>
                  <w:t>-</w:t>
                </w:r>
                <w:r>
                  <w:rPr>
                    <w:i/>
                  </w:rPr>
                  <w:t>-</w:t>
                </w:r>
                <w:r>
                  <w:rPr>
                    <w:i/>
                    <w:spacing w:val="1"/>
                  </w:rPr>
                  <w:t xml:space="preserve"> </w:t>
                </w:r>
                <w:r>
                  <w:rPr>
                    <w:i/>
                    <w:spacing w:val="1"/>
                    <w:w w:val="99"/>
                  </w:rPr>
                  <w:t>22</w:t>
                </w:r>
              </w:p>
              <w:p w14:paraId="251301F9" w14:textId="77777777" w:rsidR="007262D7" w:rsidRDefault="000544CC">
                <w:pPr>
                  <w:spacing w:line="220" w:lineRule="exact"/>
                  <w:ind w:left="1120" w:right="1116"/>
                  <w:jc w:val="center"/>
                </w:pPr>
                <w:r>
                  <w:rPr>
                    <w:i/>
                    <w:spacing w:val="-1"/>
                  </w:rPr>
                  <w:t>C</w:t>
                </w:r>
                <w:r>
                  <w:rPr>
                    <w:i/>
                  </w:rPr>
                  <w:t>V</w:t>
                </w:r>
                <w:r>
                  <w:rPr>
                    <w:i/>
                    <w:spacing w:val="-2"/>
                  </w:rPr>
                  <w:t xml:space="preserve"> </w:t>
                </w:r>
                <w:r>
                  <w:rPr>
                    <w:i/>
                  </w:rPr>
                  <w:t>J</w:t>
                </w:r>
                <w:r>
                  <w:rPr>
                    <w:i/>
                    <w:spacing w:val="1"/>
                  </w:rPr>
                  <w:t>anua</w:t>
                </w:r>
                <w:r>
                  <w:rPr>
                    <w:i/>
                    <w:spacing w:val="-1"/>
                  </w:rPr>
                  <w:t>r</w:t>
                </w:r>
                <w:r>
                  <w:rPr>
                    <w:i/>
                  </w:rPr>
                  <w:t>y</w:t>
                </w:r>
                <w:r>
                  <w:rPr>
                    <w:i/>
                    <w:spacing w:val="-6"/>
                  </w:rPr>
                  <w:t xml:space="preserve"> </w:t>
                </w:r>
                <w:r>
                  <w:rPr>
                    <w:i/>
                    <w:spacing w:val="1"/>
                    <w:w w:val="99"/>
                  </w:rPr>
                  <w:t>2</w:t>
                </w:r>
                <w:r>
                  <w:rPr>
                    <w:i/>
                    <w:spacing w:val="-1"/>
                    <w:w w:val="99"/>
                  </w:rPr>
                  <w:t>0</w:t>
                </w:r>
                <w:r>
                  <w:rPr>
                    <w:i/>
                    <w:spacing w:val="1"/>
                    <w:w w:val="99"/>
                  </w:rPr>
                  <w:t>14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18747" w14:textId="77777777" w:rsidR="000544CC" w:rsidRDefault="000544CC">
      <w:r>
        <w:separator/>
      </w:r>
    </w:p>
  </w:footnote>
  <w:footnote w:type="continuationSeparator" w:id="0">
    <w:p w14:paraId="157E53D0" w14:textId="77777777" w:rsidR="000544CC" w:rsidRDefault="00054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55904"/>
    <w:multiLevelType w:val="multilevel"/>
    <w:tmpl w:val="8BAA623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2D7"/>
    <w:rsid w:val="000544CC"/>
    <w:rsid w:val="00160D10"/>
    <w:rsid w:val="00726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30F8C40C"/>
  <w15:docId w15:val="{3CDE990D-1BDB-48BB-AE34-63AC73AF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7206</Words>
  <Characters>41077</Characters>
  <Application>Microsoft Office Word</Application>
  <DocSecurity>0</DocSecurity>
  <Lines>342</Lines>
  <Paragraphs>96</Paragraphs>
  <ScaleCrop>false</ScaleCrop>
  <Company/>
  <LinksUpToDate>false</LinksUpToDate>
  <CharactersWithSpaces>48187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2021-06-07T12:36:00Z</dcterms:created>
  <dcterms:modified xsi:type="dcterms:W3CDTF">2021-06-07T12:42:00Z</dcterms:modified>
</cp:coreProperties>
</file>